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DCA" w:rsidRPr="00E15606" w:rsidRDefault="002C7F9E" w:rsidP="002C7F9E">
      <w:pPr>
        <w:jc w:val="center"/>
        <w:rPr>
          <w:rFonts w:ascii="Times New Roman" w:hAnsi="Times New Roman" w:cs="Times New Roman"/>
          <w:sz w:val="28"/>
          <w:szCs w:val="28"/>
        </w:rPr>
      </w:pPr>
      <w:r w:rsidRPr="00E15606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tbl>
      <w:tblPr>
        <w:tblStyle w:val="a3"/>
        <w:tblW w:w="9712" w:type="dxa"/>
        <w:tblLayout w:type="fixed"/>
        <w:tblLook w:val="04A0" w:firstRow="1" w:lastRow="0" w:firstColumn="1" w:lastColumn="0" w:noHBand="0" w:noVBand="1"/>
      </w:tblPr>
      <w:tblGrid>
        <w:gridCol w:w="1809"/>
        <w:gridCol w:w="7903"/>
      </w:tblGrid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03" w:type="dxa"/>
          </w:tcPr>
          <w:p w:rsidR="002C7F9E" w:rsidRPr="00332CE3" w:rsidRDefault="00332CE3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</w:t>
            </w:r>
            <w:r w:rsidR="001815E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2C7F9E" w:rsidRPr="00E15606" w:rsidTr="0010449A">
        <w:trPr>
          <w:trHeight w:val="271"/>
        </w:trPr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903" w:type="dxa"/>
          </w:tcPr>
          <w:p w:rsidR="002C7F9E" w:rsidRPr="00E15606" w:rsidRDefault="0045072F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Нормативная  база</w:t>
            </w:r>
          </w:p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DD4F9A" w:rsidRPr="007F7867" w:rsidRDefault="00DD4F9A" w:rsidP="00DD4F9A">
            <w:pPr>
              <w:shd w:val="clear" w:color="auto" w:fill="FFFFFF"/>
              <w:ind w:left="459" w:hanging="42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F78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Рабочая программа составлена на основе: </w:t>
            </w:r>
          </w:p>
          <w:p w:rsidR="00DD4F9A" w:rsidRPr="007F7867" w:rsidRDefault="00DD4F9A" w:rsidP="00DD4F9A">
            <w:pPr>
              <w:numPr>
                <w:ilvl w:val="0"/>
                <w:numId w:val="13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Федерального государственного образ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овательного стандарта среднего</w:t>
            </w:r>
            <w:r w:rsidRPr="007F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общего образования (Приказ Министерства просвещения Российской Федерации от 31.05.2021 №286)</w:t>
            </w:r>
          </w:p>
          <w:p w:rsidR="00DD4F9A" w:rsidRPr="007F7867" w:rsidRDefault="00DD4F9A" w:rsidP="00DD4F9A">
            <w:pPr>
              <w:numPr>
                <w:ilvl w:val="0"/>
                <w:numId w:val="13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" Федеральной обра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зовательной программы среднего</w:t>
            </w:r>
            <w:r w:rsidRPr="007F786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общего образования" (Приказ Министерства просвещения Российской Федерации от 18.05.2023 № 372. Зарегистрирован 12.07.2023 № 74229)</w:t>
            </w:r>
          </w:p>
          <w:p w:rsidR="00DD4F9A" w:rsidRPr="007F7867" w:rsidRDefault="00A61D30" w:rsidP="00DD4F9A">
            <w:pPr>
              <w:numPr>
                <w:ilvl w:val="0"/>
                <w:numId w:val="13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hyperlink r:id="rId5" w:anchor="/document/99/352000942/undefined/" w:tgtFrame="_self" w:history="1">
              <w:r w:rsidR="00DD4F9A" w:rsidRPr="007F7867"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Приказа </w:t>
              </w:r>
              <w:proofErr w:type="spellStart"/>
              <w:r w:rsidR="00DD4F9A" w:rsidRPr="007F7867">
                <w:rPr>
                  <w:rFonts w:ascii="Times New Roman" w:hAnsi="Times New Roman" w:cs="Times New Roman"/>
                  <w:sz w:val="24"/>
                  <w:szCs w:val="24"/>
                </w:rPr>
                <w:t>Минпросвещения</w:t>
              </w:r>
              <w:proofErr w:type="spellEnd"/>
              <w:r w:rsidR="00DD4F9A" w:rsidRPr="007F7867">
                <w:rPr>
                  <w:rFonts w:ascii="Times New Roman" w:hAnsi="Times New Roman" w:cs="Times New Roman"/>
                  <w:sz w:val="24"/>
                  <w:szCs w:val="24"/>
                </w:rPr>
                <w:t xml:space="preserve"> от 21.09.2022 № 858</w:t>
              </w:r>
            </w:hyperlink>
            <w:r w:rsidR="00DD4F9A" w:rsidRPr="007F786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установления предельного срока использования исключенных учебников»</w:t>
            </w:r>
          </w:p>
          <w:p w:rsidR="00DD4F9A" w:rsidRPr="007F7867" w:rsidRDefault="00DD4F9A" w:rsidP="00DD4F9A">
            <w:pPr>
              <w:numPr>
                <w:ilvl w:val="0"/>
                <w:numId w:val="13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ной образовательной программы среднего</w:t>
            </w: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общего образования  </w:t>
            </w:r>
            <w:r w:rsidRPr="005C0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МАОУ </w:t>
            </w:r>
            <w:proofErr w:type="spellStart"/>
            <w:r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Банниковская</w:t>
            </w:r>
            <w:proofErr w:type="spellEnd"/>
            <w:r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СОШ (утверждена приказ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ом директора школы от 31.08.2023г. №180</w:t>
            </w:r>
            <w:r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);</w:t>
            </w: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DD4F9A" w:rsidRDefault="00DD4F9A" w:rsidP="00DD4F9A">
            <w:pPr>
              <w:pStyle w:val="WW-Normal"/>
            </w:pPr>
            <w:r w:rsidRPr="007F7867">
              <w:rPr>
                <w:lang w:eastAsia="ar-SA"/>
              </w:rPr>
              <w:t xml:space="preserve"> Учебного </w:t>
            </w:r>
            <w:proofErr w:type="gramStart"/>
            <w:r w:rsidRPr="007F7867">
              <w:rPr>
                <w:lang w:eastAsia="ar-SA"/>
              </w:rPr>
              <w:t xml:space="preserve">плана </w:t>
            </w:r>
            <w:r w:rsidRPr="005C0D26">
              <w:rPr>
                <w:rFonts w:eastAsiaTheme="minorHAnsi"/>
                <w:lang w:eastAsia="en-US"/>
              </w:rPr>
              <w:t xml:space="preserve"> </w:t>
            </w:r>
            <w:r w:rsidRPr="005C0D26">
              <w:rPr>
                <w:lang w:eastAsia="ar-SA"/>
              </w:rPr>
              <w:t>МАОУ</w:t>
            </w:r>
            <w:proofErr w:type="gramEnd"/>
            <w:r w:rsidRPr="005C0D26">
              <w:rPr>
                <w:lang w:eastAsia="ar-SA"/>
              </w:rPr>
              <w:t xml:space="preserve"> </w:t>
            </w:r>
            <w:proofErr w:type="spellStart"/>
            <w:r w:rsidRPr="005C0D26">
              <w:rPr>
                <w:lang w:eastAsia="ar-SA"/>
              </w:rPr>
              <w:t>Банниковская</w:t>
            </w:r>
            <w:proofErr w:type="spellEnd"/>
            <w:r w:rsidRPr="005C0D26">
              <w:rPr>
                <w:lang w:eastAsia="ar-SA"/>
              </w:rPr>
              <w:t xml:space="preserve"> СОШ на 2023-2024 учебный год (утвержден приказ</w:t>
            </w:r>
            <w:r>
              <w:rPr>
                <w:lang w:eastAsia="ar-SA"/>
              </w:rPr>
              <w:t>ом директора школы от 31.08.2023г. №180</w:t>
            </w:r>
            <w:r w:rsidRPr="005C0D26">
              <w:rPr>
                <w:lang w:eastAsia="ar-SA"/>
              </w:rPr>
              <w:t>);</w:t>
            </w:r>
            <w:r>
              <w:t xml:space="preserve">   </w:t>
            </w:r>
          </w:p>
          <w:p w:rsidR="002C7F9E" w:rsidRPr="00E15606" w:rsidRDefault="002C7F9E" w:rsidP="002479B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073044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7903" w:type="dxa"/>
          </w:tcPr>
          <w:p w:rsidR="00865343" w:rsidRDefault="00332CE3" w:rsidP="00073044">
            <w:pPr>
              <w:autoSpaceDE w:val="0"/>
              <w:ind w:firstLine="709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32CE3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  <w:r w:rsidR="00B83127" w:rsidRPr="00332CE3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="000730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83127" w:rsidRPr="00332CE3">
              <w:rPr>
                <w:rFonts w:ascii="Times New Roman" w:hAnsi="Times New Roman" w:cs="Times New Roman"/>
                <w:sz w:val="24"/>
                <w:szCs w:val="24"/>
              </w:rPr>
              <w:t>11 классы: учебник для общеобразоват</w:t>
            </w:r>
            <w:r w:rsidR="00073044">
              <w:rPr>
                <w:rFonts w:ascii="Times New Roman" w:hAnsi="Times New Roman" w:cs="Times New Roman"/>
                <w:sz w:val="24"/>
                <w:szCs w:val="24"/>
              </w:rPr>
              <w:t>ельной</w:t>
            </w:r>
            <w:r w:rsidR="00B83127" w:rsidRPr="00332CE3">
              <w:rPr>
                <w:rFonts w:ascii="Times New Roman" w:hAnsi="Times New Roman" w:cs="Times New Roman"/>
                <w:sz w:val="24"/>
                <w:szCs w:val="24"/>
              </w:rPr>
              <w:t>. организаций: базовый</w:t>
            </w:r>
            <w:r w:rsidR="0088561F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88561F">
              <w:rPr>
                <w:rFonts w:ascii="Times New Roman" w:eastAsia="Times New Roman CYR" w:hAnsi="Times New Roman" w:cs="Times New Roman"/>
                <w:sz w:val="24"/>
                <w:szCs w:val="24"/>
              </w:rPr>
              <w:t>О.С.Габриелян</w:t>
            </w:r>
            <w:proofErr w:type="spellEnd"/>
            <w:r w:rsidR="009976AC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, </w:t>
            </w:r>
            <w:r w:rsidR="00DD4F9A">
              <w:rPr>
                <w:rFonts w:ascii="Times New Roman" w:eastAsia="Times New Roman CYR" w:hAnsi="Times New Roman" w:cs="Times New Roman"/>
                <w:sz w:val="24"/>
                <w:szCs w:val="24"/>
              </w:rPr>
              <w:t>М.: Дрофа, 2014</w:t>
            </w:r>
            <w:r w:rsidRPr="00332CE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г. </w:t>
            </w:r>
          </w:p>
          <w:p w:rsidR="00363A29" w:rsidRPr="00332CE3" w:rsidRDefault="00A24A2E" w:rsidP="00073044">
            <w:pPr>
              <w:autoSpaceDE w:val="0"/>
              <w:ind w:firstLine="709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32CE3">
              <w:rPr>
                <w:rFonts w:ascii="Times New Roman" w:hAnsi="Times New Roman" w:cs="Times New Roman"/>
                <w:sz w:val="24"/>
                <w:szCs w:val="24"/>
              </w:rPr>
              <w:t>Химия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CE3">
              <w:rPr>
                <w:rFonts w:ascii="Times New Roman" w:hAnsi="Times New Roman" w:cs="Times New Roman"/>
                <w:sz w:val="24"/>
                <w:szCs w:val="24"/>
              </w:rPr>
              <w:t>11 классы: учебник для общеобразоват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ельной</w:t>
            </w:r>
            <w:r w:rsidRPr="00332CE3">
              <w:rPr>
                <w:rFonts w:ascii="Times New Roman" w:hAnsi="Times New Roman" w:cs="Times New Roman"/>
                <w:sz w:val="24"/>
                <w:szCs w:val="24"/>
              </w:rPr>
              <w:t>. организаций: базовый</w:t>
            </w: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О.С.Габриелян</w:t>
            </w:r>
            <w:proofErr w:type="spellEnd"/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, </w:t>
            </w:r>
            <w:r w:rsidRPr="009976AC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И.Г. Остроумов, </w:t>
            </w:r>
            <w:proofErr w:type="spellStart"/>
            <w:r w:rsidRPr="009976AC">
              <w:rPr>
                <w:rFonts w:ascii="Times New Roman" w:eastAsia="Times New Roman CYR" w:hAnsi="Times New Roman" w:cs="Times New Roman"/>
                <w:sz w:val="24"/>
                <w:szCs w:val="24"/>
              </w:rPr>
              <w:t>С.А</w:t>
            </w: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.Сладков</w:t>
            </w:r>
            <w:proofErr w:type="spellEnd"/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– М.: Просвещение, 2021 </w:t>
            </w:r>
            <w:r w:rsidRPr="009976AC">
              <w:rPr>
                <w:rFonts w:ascii="Times New Roman" w:eastAsia="Times New Roman CYR" w:hAnsi="Times New Roman" w:cs="Times New Roman"/>
                <w:sz w:val="24"/>
                <w:szCs w:val="24"/>
              </w:rPr>
              <w:t>г</w:t>
            </w: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Основные цели и  задачи реализации содержания предмета</w:t>
            </w:r>
          </w:p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332CE3" w:rsidRPr="00332CE3" w:rsidRDefault="00332CE3" w:rsidP="00332CE3">
            <w:pPr>
              <w:widowControl w:val="0"/>
              <w:numPr>
                <w:ilvl w:val="0"/>
                <w:numId w:val="12"/>
              </w:numPr>
              <w:tabs>
                <w:tab w:val="left" w:pos="5160"/>
              </w:tabs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332CE3">
              <w:rPr>
                <w:rFonts w:ascii="Times New Roman" w:hAnsi="Times New Roman" w:cs="Times New Roman"/>
                <w:bCs/>
                <w:sz w:val="24"/>
              </w:rPr>
              <w:t>освоение знаний</w:t>
            </w:r>
            <w:r w:rsidRPr="00332CE3">
              <w:rPr>
                <w:rFonts w:ascii="Times New Roman" w:hAnsi="Times New Roman" w:cs="Times New Roman"/>
                <w:sz w:val="24"/>
              </w:rPr>
              <w:t xml:space="preserve"> о химической составляющей естественнонаучной картины мира, важнейших химических понятиях, законах и теориях;</w:t>
            </w:r>
          </w:p>
          <w:p w:rsidR="00332CE3" w:rsidRPr="00332CE3" w:rsidRDefault="00332CE3" w:rsidP="00332CE3">
            <w:pPr>
              <w:widowControl w:val="0"/>
              <w:numPr>
                <w:ilvl w:val="0"/>
                <w:numId w:val="12"/>
              </w:numPr>
              <w:tabs>
                <w:tab w:val="left" w:pos="5160"/>
              </w:tabs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332CE3">
              <w:rPr>
                <w:rFonts w:ascii="Times New Roman" w:hAnsi="Times New Roman" w:cs="Times New Roman"/>
                <w:bCs/>
                <w:sz w:val="24"/>
              </w:rPr>
              <w:t>овладение умениями</w:t>
            </w:r>
            <w:r w:rsidRPr="00332CE3">
              <w:rPr>
                <w:rFonts w:ascii="Times New Roman" w:hAnsi="Times New Roman" w:cs="Times New Roman"/>
                <w:sz w:val="24"/>
              </w:rPr>
      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      </w:r>
          </w:p>
          <w:p w:rsidR="00332CE3" w:rsidRPr="00332CE3" w:rsidRDefault="00332CE3" w:rsidP="00332CE3">
            <w:pPr>
              <w:widowControl w:val="0"/>
              <w:numPr>
                <w:ilvl w:val="0"/>
                <w:numId w:val="12"/>
              </w:numPr>
              <w:tabs>
                <w:tab w:val="left" w:pos="5160"/>
              </w:tabs>
              <w:suppressAutoHyphens/>
              <w:ind w:left="0"/>
              <w:rPr>
                <w:rFonts w:ascii="Times New Roman" w:hAnsi="Times New Roman" w:cs="Times New Roman"/>
                <w:sz w:val="24"/>
              </w:rPr>
            </w:pPr>
            <w:r w:rsidRPr="00332CE3">
              <w:rPr>
                <w:rFonts w:ascii="Times New Roman" w:hAnsi="Times New Roman" w:cs="Times New Roman"/>
                <w:bCs/>
                <w:sz w:val="24"/>
              </w:rPr>
              <w:t>развитие</w:t>
            </w:r>
            <w:r w:rsidRPr="00332CE3">
              <w:rPr>
                <w:rFonts w:ascii="Times New Roman" w:hAnsi="Times New Roman" w:cs="Times New Roman"/>
                <w:sz w:val="24"/>
              </w:rPr>
      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      </w:r>
          </w:p>
          <w:p w:rsidR="00332CE3" w:rsidRPr="00332CE3" w:rsidRDefault="00332CE3" w:rsidP="00332CE3">
            <w:pPr>
              <w:widowControl w:val="0"/>
              <w:numPr>
                <w:ilvl w:val="0"/>
                <w:numId w:val="12"/>
              </w:numPr>
              <w:tabs>
                <w:tab w:val="left" w:pos="5160"/>
              </w:tabs>
              <w:suppressAutoHyphens/>
              <w:ind w:left="0"/>
              <w:rPr>
                <w:rFonts w:ascii="Times New Roman" w:hAnsi="Times New Roman" w:cs="Times New Roman"/>
                <w:sz w:val="24"/>
              </w:rPr>
            </w:pPr>
            <w:r w:rsidRPr="00332CE3">
              <w:rPr>
                <w:rFonts w:ascii="Times New Roman" w:hAnsi="Times New Roman" w:cs="Times New Roman"/>
                <w:bCs/>
                <w:sz w:val="24"/>
              </w:rPr>
              <w:t>воспитание</w:t>
            </w:r>
            <w:r w:rsidRPr="00332CE3">
              <w:rPr>
                <w:rFonts w:ascii="Times New Roman" w:hAnsi="Times New Roman" w:cs="Times New Roman"/>
                <w:sz w:val="24"/>
              </w:rPr>
      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      </w:r>
          </w:p>
          <w:p w:rsidR="00332CE3" w:rsidRPr="00332CE3" w:rsidRDefault="00332CE3" w:rsidP="00332CE3">
            <w:pPr>
              <w:widowControl w:val="0"/>
              <w:numPr>
                <w:ilvl w:val="0"/>
                <w:numId w:val="12"/>
              </w:numPr>
              <w:tabs>
                <w:tab w:val="left" w:pos="5160"/>
              </w:tabs>
              <w:suppressAutoHyphens/>
              <w:ind w:left="0"/>
              <w:rPr>
                <w:rFonts w:ascii="Times New Roman" w:hAnsi="Times New Roman" w:cs="Times New Roman"/>
                <w:sz w:val="24"/>
              </w:rPr>
            </w:pPr>
            <w:r w:rsidRPr="00332CE3">
              <w:rPr>
                <w:rFonts w:ascii="Times New Roman" w:hAnsi="Times New Roman" w:cs="Times New Roman"/>
                <w:bCs/>
                <w:sz w:val="24"/>
              </w:rPr>
              <w:t>применение полученных знаний и умений</w:t>
            </w:r>
            <w:r w:rsidRPr="00332CE3">
              <w:rPr>
                <w:rFonts w:ascii="Times New Roman" w:hAnsi="Times New Roman" w:cs="Times New Roman"/>
                <w:sz w:val="24"/>
              </w:rPr>
              <w:t xml:space="preserve">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      </w:r>
          </w:p>
          <w:p w:rsidR="002C7F9E" w:rsidRPr="00E15606" w:rsidRDefault="002C7F9E" w:rsidP="001233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903" w:type="dxa"/>
          </w:tcPr>
          <w:p w:rsidR="002C7F9E" w:rsidRDefault="00061536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160DFA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3E1E6F" w:rsidRDefault="003E1E6F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E6F" w:rsidRPr="00E15606" w:rsidRDefault="003E1E6F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E156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 в учебном плане</w:t>
            </w:r>
          </w:p>
        </w:tc>
        <w:tc>
          <w:tcPr>
            <w:tcW w:w="7903" w:type="dxa"/>
          </w:tcPr>
          <w:p w:rsidR="00B83127" w:rsidRDefault="003E1E6F" w:rsidP="003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Согласно федеральному базисному учебному плану для образовательных </w:t>
            </w:r>
            <w:r w:rsidRPr="003E1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учреждений Российской </w:t>
            </w:r>
            <w:r w:rsidR="009E4794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 на изучение химии </w:t>
            </w: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 xml:space="preserve"> на ступени среднего (полного) общего образован</w:t>
            </w:r>
            <w:r w:rsidR="00B83127">
              <w:rPr>
                <w:rFonts w:ascii="Times New Roman" w:hAnsi="Times New Roman" w:cs="Times New Roman"/>
                <w:sz w:val="24"/>
                <w:szCs w:val="24"/>
              </w:rPr>
              <w:t>ия на базовом уровне отводится 1</w:t>
            </w: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 xml:space="preserve"> ч в неделю,</w:t>
            </w:r>
          </w:p>
          <w:p w:rsidR="003E1E6F" w:rsidRPr="003E1E6F" w:rsidRDefault="003E1E6F" w:rsidP="003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10 класс - </w:t>
            </w:r>
            <w:r w:rsidR="00DC6979">
              <w:rPr>
                <w:rFonts w:ascii="Times New Roman" w:hAnsi="Times New Roman" w:cs="Times New Roman"/>
                <w:sz w:val="24"/>
                <w:szCs w:val="24"/>
              </w:rPr>
              <w:t>1 ч.-  34</w:t>
            </w:r>
            <w:r w:rsidR="0007304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21515" w:rsidRPr="00E15606" w:rsidRDefault="00332CE3" w:rsidP="00B831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11 класс - </w:t>
            </w:r>
            <w:r w:rsidR="009976AC">
              <w:rPr>
                <w:rFonts w:ascii="Times New Roman" w:hAnsi="Times New Roman" w:cs="Times New Roman"/>
                <w:sz w:val="24"/>
                <w:szCs w:val="24"/>
              </w:rPr>
              <w:t>1 ч.-  33</w:t>
            </w:r>
            <w:r w:rsidR="0007304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Структура курса</w:t>
            </w:r>
          </w:p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834CA3" w:rsidRPr="00CC14D5" w:rsidRDefault="00123340" w:rsidP="00CC14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  <w:t>10</w:t>
            </w:r>
            <w:r w:rsidR="004D2723" w:rsidRPr="004D2723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класс:</w:t>
            </w:r>
          </w:p>
          <w:p w:rsidR="00DA1F10" w:rsidRPr="00834CA3" w:rsidRDefault="00834CA3" w:rsidP="00834CA3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="00CC14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еоретические основы органической химии</w:t>
            </w:r>
          </w:p>
          <w:p w:rsidR="00DA1F10" w:rsidRDefault="00834CA3" w:rsidP="00834CA3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4CA3">
              <w:rPr>
                <w:rFonts w:ascii="Times New Roman" w:hAnsi="Times New Roman" w:cs="Times New Roman"/>
                <w:sz w:val="24"/>
                <w:szCs w:val="24"/>
              </w:rPr>
              <w:t>Углев</w:t>
            </w:r>
            <w:r w:rsidR="00CC14D5">
              <w:rPr>
                <w:rFonts w:ascii="Times New Roman" w:hAnsi="Times New Roman" w:cs="Times New Roman"/>
                <w:sz w:val="24"/>
                <w:szCs w:val="24"/>
              </w:rPr>
              <w:t xml:space="preserve">одороды </w:t>
            </w:r>
          </w:p>
          <w:p w:rsidR="00CC14D5" w:rsidRDefault="00834CA3" w:rsidP="002534D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14D5">
              <w:rPr>
                <w:rFonts w:ascii="Times New Roman" w:hAnsi="Times New Roman" w:cs="Times New Roman"/>
                <w:sz w:val="24"/>
                <w:szCs w:val="24"/>
              </w:rPr>
              <w:t xml:space="preserve">Кислородосодержащие </w:t>
            </w:r>
            <w:r w:rsidR="00CC14D5"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органические </w:t>
            </w:r>
            <w:r w:rsidRPr="00CC14D5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</w:t>
            </w:r>
          </w:p>
          <w:p w:rsidR="00834CA3" w:rsidRDefault="00834CA3" w:rsidP="002534D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14D5">
              <w:rPr>
                <w:rFonts w:ascii="Times New Roman" w:hAnsi="Times New Roman" w:cs="Times New Roman"/>
                <w:sz w:val="24"/>
                <w:szCs w:val="24"/>
              </w:rPr>
              <w:t xml:space="preserve">Азотосодержащие </w:t>
            </w:r>
            <w:r w:rsidR="00CC14D5">
              <w:rPr>
                <w:rFonts w:ascii="Times New Roman" w:hAnsi="Times New Roman" w:cs="Times New Roman"/>
                <w:sz w:val="24"/>
                <w:szCs w:val="24"/>
              </w:rPr>
              <w:t>органические</w:t>
            </w:r>
            <w:r w:rsidR="00CC14D5" w:rsidRPr="00CC1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4D5">
              <w:rPr>
                <w:rFonts w:ascii="Times New Roman" w:hAnsi="Times New Roman" w:cs="Times New Roman"/>
                <w:sz w:val="24"/>
                <w:szCs w:val="24"/>
              </w:rPr>
              <w:t>соединения</w:t>
            </w:r>
          </w:p>
          <w:p w:rsidR="00CC14D5" w:rsidRPr="00CC14D5" w:rsidRDefault="00CC14D5" w:rsidP="002534D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Высокомолекулярные соединения</w:t>
            </w:r>
          </w:p>
          <w:p w:rsidR="004D2723" w:rsidRPr="00332CE3" w:rsidRDefault="00123340" w:rsidP="00DA1F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32CE3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11</w:t>
            </w:r>
            <w:r w:rsidR="004D2723" w:rsidRPr="00332CE3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класс:</w:t>
            </w:r>
          </w:p>
          <w:p w:rsidR="00CC14D5" w:rsidRPr="00CC14D5" w:rsidRDefault="00CC14D5" w:rsidP="005145D8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t>Теоретические основы химии</w:t>
            </w:r>
          </w:p>
          <w:p w:rsidR="00DA1F10" w:rsidRPr="00C42306" w:rsidRDefault="00CC14D5" w:rsidP="005145D8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Неорганическая химия</w:t>
            </w:r>
          </w:p>
          <w:p w:rsidR="005145D8" w:rsidRDefault="005145D8" w:rsidP="005145D8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145D8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Х</w:t>
            </w:r>
            <w:r w:rsidR="00CC14D5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имия и жизнь</w:t>
            </w:r>
          </w:p>
          <w:p w:rsidR="005145D8" w:rsidRPr="00CC14D5" w:rsidRDefault="005145D8" w:rsidP="009476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рабочей программы </w:t>
            </w:r>
          </w:p>
        </w:tc>
        <w:tc>
          <w:tcPr>
            <w:tcW w:w="7903" w:type="dxa"/>
          </w:tcPr>
          <w:p w:rsidR="00A61D30" w:rsidRPr="00BC0F4E" w:rsidRDefault="00A61D30" w:rsidP="00A61D30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0" w:name="_GoBack"/>
            <w:bookmarkEnd w:id="0"/>
            <w:r>
              <w:rPr>
                <w:rStyle w:val="dash0410005f0431005f0437005f0430005f0446005f0020005f0441005f043f005f0438005f0441005f043a005f0430005f005fchar1char1"/>
                <w:color w:val="auto"/>
              </w:rPr>
              <w:t>1.</w:t>
            </w:r>
            <w:r w:rsidRPr="00BC0F4E">
              <w:rPr>
                <w:rStyle w:val="dash0410005f0431005f0437005f0430005f0446005f0020005f0441005f043f005f0438005f0441005f043a005f0430005f005fchar1char1"/>
                <w:color w:val="auto"/>
              </w:rPr>
              <w:t>Пояснительная записка.                                                                                 2.Содержание учебного предмета</w:t>
            </w:r>
            <w:r w:rsidRPr="00BC0F4E">
              <w:rPr>
                <w:rFonts w:ascii="Times New Roman" w:eastAsia="Cambria" w:hAnsi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</w:p>
          <w:p w:rsidR="00A61D30" w:rsidRPr="00BC0F4E" w:rsidRDefault="00A61D30" w:rsidP="00A61D30">
            <w:pPr>
              <w:pStyle w:val="dash0410005f0431005f0437005f0430005f0446005f0020005f0441005f043f005f0438005f0441005f043a005f0430"/>
              <w:spacing w:line="276" w:lineRule="auto"/>
              <w:ind w:left="34" w:firstLine="0"/>
            </w:pPr>
            <w:r w:rsidRPr="00BC0F4E">
              <w:rPr>
                <w:rStyle w:val="dash0410005f0431005f0437005f0430005f0446005f0020005f0441005f043f005f0438005f0441005f043a005f0430005f005fchar1char1"/>
                <w:rFonts w:eastAsiaTheme="majorEastAsia"/>
              </w:rPr>
              <w:t>3.</w:t>
            </w:r>
            <w:r w:rsidRPr="00BC0F4E">
              <w:t xml:space="preserve"> Планируемые результаты освоения учебного предмета</w:t>
            </w:r>
          </w:p>
          <w:p w:rsidR="002C7F9E" w:rsidRPr="00E15606" w:rsidRDefault="00A61D30" w:rsidP="00A61D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F4E">
              <w:rPr>
                <w:rStyle w:val="dash0410005f0431005f0437005f0430005f0446005f0020005f0441005f043f005f0438005f0441005f043a005f0430005f005fchar1char1"/>
                <w:rFonts w:eastAsiaTheme="majorEastAsia"/>
              </w:rPr>
              <w:t>4.</w:t>
            </w:r>
            <w:r w:rsidRPr="00BC0F4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Тематическое планирование с указанием количества академических часов, отводимых на освоение каждой темы учебного предмета, и возможность использования по этой теме ЭОР или ЦОР, которые являются учебно- методическими материалами.</w:t>
            </w:r>
          </w:p>
        </w:tc>
      </w:tr>
    </w:tbl>
    <w:p w:rsidR="00B4639C" w:rsidRDefault="00B4639C" w:rsidP="002C7F9E"/>
    <w:p w:rsidR="00B4639C" w:rsidRDefault="00B4639C" w:rsidP="00B4639C"/>
    <w:p w:rsidR="00B4639C" w:rsidRDefault="00B4639C" w:rsidP="00B4639C"/>
    <w:p w:rsidR="00B4639C" w:rsidRDefault="00B4639C" w:rsidP="00B4639C"/>
    <w:p w:rsidR="00B4639C" w:rsidRDefault="00B4639C" w:rsidP="00B4639C"/>
    <w:p w:rsidR="00B4639C" w:rsidRDefault="00B4639C" w:rsidP="00B4639C"/>
    <w:p w:rsidR="00B4639C" w:rsidRDefault="00B4639C" w:rsidP="00B4639C"/>
    <w:p w:rsidR="00B4639C" w:rsidRPr="00B4639C" w:rsidRDefault="00B4639C" w:rsidP="00B4639C"/>
    <w:p w:rsidR="00B4639C" w:rsidRDefault="00B4639C" w:rsidP="00B4639C"/>
    <w:sectPr w:rsidR="00B4639C" w:rsidSect="00EE0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numFmt w:val="bullet"/>
      <w:lvlText w:val=""/>
      <w:lvlJc w:val="left"/>
      <w:pPr>
        <w:tabs>
          <w:tab w:val="num" w:pos="1184"/>
        </w:tabs>
        <w:ind w:left="1107" w:hanging="283"/>
      </w:pPr>
      <w:rPr>
        <w:rFonts w:ascii="Wingdings 2" w:hAnsi="Wingdings 2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65F15B9"/>
    <w:multiLevelType w:val="hybridMultilevel"/>
    <w:tmpl w:val="F12E3C3E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93364"/>
    <w:multiLevelType w:val="hybridMultilevel"/>
    <w:tmpl w:val="632C2B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C2EBE"/>
    <w:multiLevelType w:val="hybridMultilevel"/>
    <w:tmpl w:val="F15624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9567C"/>
    <w:multiLevelType w:val="hybridMultilevel"/>
    <w:tmpl w:val="1BA61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84FDB"/>
    <w:multiLevelType w:val="hybridMultilevel"/>
    <w:tmpl w:val="8D72EA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587A"/>
    <w:multiLevelType w:val="hybridMultilevel"/>
    <w:tmpl w:val="ED4E80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121ED"/>
    <w:multiLevelType w:val="hybridMultilevel"/>
    <w:tmpl w:val="84CACF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61B02"/>
    <w:multiLevelType w:val="hybridMultilevel"/>
    <w:tmpl w:val="A8E634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406CA2"/>
    <w:multiLevelType w:val="hybridMultilevel"/>
    <w:tmpl w:val="8C94B626"/>
    <w:lvl w:ilvl="0" w:tplc="3758A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7B1361DC"/>
    <w:multiLevelType w:val="hybridMultilevel"/>
    <w:tmpl w:val="186A08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6"/>
  </w:num>
  <w:num w:numId="5">
    <w:abstractNumId w:val="9"/>
  </w:num>
  <w:num w:numId="6">
    <w:abstractNumId w:val="12"/>
  </w:num>
  <w:num w:numId="7">
    <w:abstractNumId w:val="5"/>
  </w:num>
  <w:num w:numId="8">
    <w:abstractNumId w:val="4"/>
  </w:num>
  <w:num w:numId="9">
    <w:abstractNumId w:val="10"/>
  </w:num>
  <w:num w:numId="10">
    <w:abstractNumId w:val="1"/>
  </w:num>
  <w:num w:numId="11">
    <w:abstractNumId w:val="2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7F9E"/>
    <w:rsid w:val="0000044F"/>
    <w:rsid w:val="00000FC4"/>
    <w:rsid w:val="00001294"/>
    <w:rsid w:val="00001A27"/>
    <w:rsid w:val="00003496"/>
    <w:rsid w:val="00003A90"/>
    <w:rsid w:val="00004903"/>
    <w:rsid w:val="000058EC"/>
    <w:rsid w:val="00010B1A"/>
    <w:rsid w:val="00010D32"/>
    <w:rsid w:val="00011C74"/>
    <w:rsid w:val="0001281D"/>
    <w:rsid w:val="00012AF9"/>
    <w:rsid w:val="00013093"/>
    <w:rsid w:val="000133E1"/>
    <w:rsid w:val="00014465"/>
    <w:rsid w:val="00014C7C"/>
    <w:rsid w:val="00014DF6"/>
    <w:rsid w:val="0001554E"/>
    <w:rsid w:val="000214C8"/>
    <w:rsid w:val="00021704"/>
    <w:rsid w:val="00021834"/>
    <w:rsid w:val="00021A4E"/>
    <w:rsid w:val="00022097"/>
    <w:rsid w:val="00022306"/>
    <w:rsid w:val="0002423D"/>
    <w:rsid w:val="00026327"/>
    <w:rsid w:val="00027B2E"/>
    <w:rsid w:val="00027CAB"/>
    <w:rsid w:val="000320AC"/>
    <w:rsid w:val="00033210"/>
    <w:rsid w:val="00033782"/>
    <w:rsid w:val="000342B3"/>
    <w:rsid w:val="00034AC9"/>
    <w:rsid w:val="00035A38"/>
    <w:rsid w:val="00035BB4"/>
    <w:rsid w:val="00037CCA"/>
    <w:rsid w:val="00041980"/>
    <w:rsid w:val="000420EF"/>
    <w:rsid w:val="00043EAB"/>
    <w:rsid w:val="000447B5"/>
    <w:rsid w:val="00044E4E"/>
    <w:rsid w:val="000453C0"/>
    <w:rsid w:val="00045B8F"/>
    <w:rsid w:val="00045BE6"/>
    <w:rsid w:val="000464DA"/>
    <w:rsid w:val="00047F7C"/>
    <w:rsid w:val="00051370"/>
    <w:rsid w:val="00051838"/>
    <w:rsid w:val="00053158"/>
    <w:rsid w:val="0005365F"/>
    <w:rsid w:val="000537B6"/>
    <w:rsid w:val="00057428"/>
    <w:rsid w:val="00061536"/>
    <w:rsid w:val="00061AA8"/>
    <w:rsid w:val="000702B3"/>
    <w:rsid w:val="00070FA5"/>
    <w:rsid w:val="0007115C"/>
    <w:rsid w:val="00071EBA"/>
    <w:rsid w:val="00073044"/>
    <w:rsid w:val="0007339C"/>
    <w:rsid w:val="000736E1"/>
    <w:rsid w:val="0007400F"/>
    <w:rsid w:val="0007761E"/>
    <w:rsid w:val="000800FD"/>
    <w:rsid w:val="0008186F"/>
    <w:rsid w:val="00081B37"/>
    <w:rsid w:val="000858B4"/>
    <w:rsid w:val="0008635E"/>
    <w:rsid w:val="000864CB"/>
    <w:rsid w:val="00086874"/>
    <w:rsid w:val="00090427"/>
    <w:rsid w:val="00090D59"/>
    <w:rsid w:val="00090E2A"/>
    <w:rsid w:val="000911AA"/>
    <w:rsid w:val="00091AA3"/>
    <w:rsid w:val="0009253C"/>
    <w:rsid w:val="0009400A"/>
    <w:rsid w:val="00095CAC"/>
    <w:rsid w:val="00096551"/>
    <w:rsid w:val="00097F7A"/>
    <w:rsid w:val="000A0376"/>
    <w:rsid w:val="000A1EE5"/>
    <w:rsid w:val="000A25E7"/>
    <w:rsid w:val="000A2BCB"/>
    <w:rsid w:val="000A415D"/>
    <w:rsid w:val="000A427E"/>
    <w:rsid w:val="000A5232"/>
    <w:rsid w:val="000A52BA"/>
    <w:rsid w:val="000A5387"/>
    <w:rsid w:val="000A6307"/>
    <w:rsid w:val="000A70AA"/>
    <w:rsid w:val="000B0B7A"/>
    <w:rsid w:val="000B0C2C"/>
    <w:rsid w:val="000B29E3"/>
    <w:rsid w:val="000B3AC2"/>
    <w:rsid w:val="000B3B8F"/>
    <w:rsid w:val="000B5781"/>
    <w:rsid w:val="000B7EDB"/>
    <w:rsid w:val="000C30D3"/>
    <w:rsid w:val="000C3E0E"/>
    <w:rsid w:val="000C4F72"/>
    <w:rsid w:val="000C5420"/>
    <w:rsid w:val="000C79A9"/>
    <w:rsid w:val="000D0FD2"/>
    <w:rsid w:val="000D240F"/>
    <w:rsid w:val="000D76D9"/>
    <w:rsid w:val="000D7B75"/>
    <w:rsid w:val="000E07FE"/>
    <w:rsid w:val="000E09D5"/>
    <w:rsid w:val="000E286B"/>
    <w:rsid w:val="000E3548"/>
    <w:rsid w:val="000E4954"/>
    <w:rsid w:val="000E4ED1"/>
    <w:rsid w:val="000E5AA9"/>
    <w:rsid w:val="000E68C7"/>
    <w:rsid w:val="000E6E98"/>
    <w:rsid w:val="000E7A84"/>
    <w:rsid w:val="000F0B93"/>
    <w:rsid w:val="000F1B12"/>
    <w:rsid w:val="000F1F96"/>
    <w:rsid w:val="000F3717"/>
    <w:rsid w:val="00101822"/>
    <w:rsid w:val="00101AC5"/>
    <w:rsid w:val="00103E8C"/>
    <w:rsid w:val="00103F21"/>
    <w:rsid w:val="0010449A"/>
    <w:rsid w:val="00105A9B"/>
    <w:rsid w:val="00105B13"/>
    <w:rsid w:val="00106B3A"/>
    <w:rsid w:val="00107F66"/>
    <w:rsid w:val="001100B2"/>
    <w:rsid w:val="00110705"/>
    <w:rsid w:val="00110719"/>
    <w:rsid w:val="00110DD6"/>
    <w:rsid w:val="00112885"/>
    <w:rsid w:val="001129E7"/>
    <w:rsid w:val="00112CAE"/>
    <w:rsid w:val="00113076"/>
    <w:rsid w:val="0011356E"/>
    <w:rsid w:val="001136FE"/>
    <w:rsid w:val="00113B84"/>
    <w:rsid w:val="001174FB"/>
    <w:rsid w:val="00121B3A"/>
    <w:rsid w:val="00123340"/>
    <w:rsid w:val="0012385F"/>
    <w:rsid w:val="00123A5F"/>
    <w:rsid w:val="00126E60"/>
    <w:rsid w:val="00127FCA"/>
    <w:rsid w:val="001301D8"/>
    <w:rsid w:val="001306F2"/>
    <w:rsid w:val="00130E78"/>
    <w:rsid w:val="00130F14"/>
    <w:rsid w:val="00131293"/>
    <w:rsid w:val="00131B07"/>
    <w:rsid w:val="00132B16"/>
    <w:rsid w:val="00134AB3"/>
    <w:rsid w:val="0013600E"/>
    <w:rsid w:val="00136049"/>
    <w:rsid w:val="00136DE7"/>
    <w:rsid w:val="0013742C"/>
    <w:rsid w:val="00137FA4"/>
    <w:rsid w:val="00140E78"/>
    <w:rsid w:val="001426A2"/>
    <w:rsid w:val="0014324F"/>
    <w:rsid w:val="00143736"/>
    <w:rsid w:val="0014409A"/>
    <w:rsid w:val="00146E1D"/>
    <w:rsid w:val="00150229"/>
    <w:rsid w:val="001505DC"/>
    <w:rsid w:val="001516EF"/>
    <w:rsid w:val="0015250D"/>
    <w:rsid w:val="0015283F"/>
    <w:rsid w:val="00153CF6"/>
    <w:rsid w:val="00155384"/>
    <w:rsid w:val="00155962"/>
    <w:rsid w:val="0015675C"/>
    <w:rsid w:val="00160DFA"/>
    <w:rsid w:val="0016155F"/>
    <w:rsid w:val="00161F16"/>
    <w:rsid w:val="0016203D"/>
    <w:rsid w:val="00162237"/>
    <w:rsid w:val="0016346C"/>
    <w:rsid w:val="00163C92"/>
    <w:rsid w:val="00164C77"/>
    <w:rsid w:val="001667C1"/>
    <w:rsid w:val="001678C1"/>
    <w:rsid w:val="00172CA7"/>
    <w:rsid w:val="00173334"/>
    <w:rsid w:val="00173AF6"/>
    <w:rsid w:val="0017414E"/>
    <w:rsid w:val="0017562E"/>
    <w:rsid w:val="00180ACF"/>
    <w:rsid w:val="001815E6"/>
    <w:rsid w:val="00181E5D"/>
    <w:rsid w:val="001827D1"/>
    <w:rsid w:val="00182C16"/>
    <w:rsid w:val="0018518C"/>
    <w:rsid w:val="00187A5F"/>
    <w:rsid w:val="00191DB2"/>
    <w:rsid w:val="00191F9E"/>
    <w:rsid w:val="0019213E"/>
    <w:rsid w:val="0019304D"/>
    <w:rsid w:val="00193D17"/>
    <w:rsid w:val="001954E3"/>
    <w:rsid w:val="00195D6F"/>
    <w:rsid w:val="0019654E"/>
    <w:rsid w:val="001979CE"/>
    <w:rsid w:val="001A0104"/>
    <w:rsid w:val="001A066B"/>
    <w:rsid w:val="001A1F90"/>
    <w:rsid w:val="001A3306"/>
    <w:rsid w:val="001A4B85"/>
    <w:rsid w:val="001A6758"/>
    <w:rsid w:val="001B15B5"/>
    <w:rsid w:val="001B31FC"/>
    <w:rsid w:val="001B341E"/>
    <w:rsid w:val="001B563D"/>
    <w:rsid w:val="001B689B"/>
    <w:rsid w:val="001B7796"/>
    <w:rsid w:val="001C0B70"/>
    <w:rsid w:val="001C0BC6"/>
    <w:rsid w:val="001C4B29"/>
    <w:rsid w:val="001C6824"/>
    <w:rsid w:val="001C7D74"/>
    <w:rsid w:val="001D3A5C"/>
    <w:rsid w:val="001D5B10"/>
    <w:rsid w:val="001D5FC1"/>
    <w:rsid w:val="001D7ABE"/>
    <w:rsid w:val="001E10C6"/>
    <w:rsid w:val="001E1990"/>
    <w:rsid w:val="001E1E6E"/>
    <w:rsid w:val="001E3C49"/>
    <w:rsid w:val="001E3CCB"/>
    <w:rsid w:val="001E5275"/>
    <w:rsid w:val="001E6136"/>
    <w:rsid w:val="001E7730"/>
    <w:rsid w:val="001E7BA2"/>
    <w:rsid w:val="001F0E68"/>
    <w:rsid w:val="001F14D3"/>
    <w:rsid w:val="001F22AD"/>
    <w:rsid w:val="001F264C"/>
    <w:rsid w:val="001F3BFC"/>
    <w:rsid w:val="001F42FD"/>
    <w:rsid w:val="001F5423"/>
    <w:rsid w:val="001F5A0D"/>
    <w:rsid w:val="001F5B3E"/>
    <w:rsid w:val="001F674A"/>
    <w:rsid w:val="001F75BC"/>
    <w:rsid w:val="001F7E0F"/>
    <w:rsid w:val="001F7EE2"/>
    <w:rsid w:val="001F7F8F"/>
    <w:rsid w:val="00200C2C"/>
    <w:rsid w:val="0020226B"/>
    <w:rsid w:val="0020270E"/>
    <w:rsid w:val="00205424"/>
    <w:rsid w:val="00206FA7"/>
    <w:rsid w:val="00207289"/>
    <w:rsid w:val="002142C9"/>
    <w:rsid w:val="0021514C"/>
    <w:rsid w:val="00217F3F"/>
    <w:rsid w:val="002220C2"/>
    <w:rsid w:val="00222728"/>
    <w:rsid w:val="00225302"/>
    <w:rsid w:val="00227E29"/>
    <w:rsid w:val="00230F4C"/>
    <w:rsid w:val="002317F6"/>
    <w:rsid w:val="00231804"/>
    <w:rsid w:val="00232C44"/>
    <w:rsid w:val="00233CD7"/>
    <w:rsid w:val="00234BBD"/>
    <w:rsid w:val="00234C54"/>
    <w:rsid w:val="00234CEF"/>
    <w:rsid w:val="00234E59"/>
    <w:rsid w:val="002365D1"/>
    <w:rsid w:val="00237587"/>
    <w:rsid w:val="00237B2A"/>
    <w:rsid w:val="00237B5D"/>
    <w:rsid w:val="002419B8"/>
    <w:rsid w:val="00242425"/>
    <w:rsid w:val="0024267D"/>
    <w:rsid w:val="00242951"/>
    <w:rsid w:val="00244BF4"/>
    <w:rsid w:val="0024522E"/>
    <w:rsid w:val="002463CE"/>
    <w:rsid w:val="002468A3"/>
    <w:rsid w:val="002479BB"/>
    <w:rsid w:val="00247E70"/>
    <w:rsid w:val="0025028E"/>
    <w:rsid w:val="00250BF3"/>
    <w:rsid w:val="002515CA"/>
    <w:rsid w:val="00253078"/>
    <w:rsid w:val="00254670"/>
    <w:rsid w:val="00255485"/>
    <w:rsid w:val="00255DCF"/>
    <w:rsid w:val="00257532"/>
    <w:rsid w:val="002604D0"/>
    <w:rsid w:val="00260820"/>
    <w:rsid w:val="00260DA4"/>
    <w:rsid w:val="00262660"/>
    <w:rsid w:val="00263ACA"/>
    <w:rsid w:val="00264326"/>
    <w:rsid w:val="002661E2"/>
    <w:rsid w:val="00266712"/>
    <w:rsid w:val="00266A6D"/>
    <w:rsid w:val="00266AB2"/>
    <w:rsid w:val="002714AE"/>
    <w:rsid w:val="00271E7B"/>
    <w:rsid w:val="0027293B"/>
    <w:rsid w:val="00275326"/>
    <w:rsid w:val="002754C2"/>
    <w:rsid w:val="00275736"/>
    <w:rsid w:val="00276101"/>
    <w:rsid w:val="002772ED"/>
    <w:rsid w:val="0028078B"/>
    <w:rsid w:val="00283009"/>
    <w:rsid w:val="00283D49"/>
    <w:rsid w:val="00287A74"/>
    <w:rsid w:val="00291CD5"/>
    <w:rsid w:val="00291EB3"/>
    <w:rsid w:val="00292B60"/>
    <w:rsid w:val="00293271"/>
    <w:rsid w:val="00294341"/>
    <w:rsid w:val="00294D5B"/>
    <w:rsid w:val="00294DBB"/>
    <w:rsid w:val="00294F72"/>
    <w:rsid w:val="00295EC4"/>
    <w:rsid w:val="0029671C"/>
    <w:rsid w:val="00297016"/>
    <w:rsid w:val="00297292"/>
    <w:rsid w:val="002972E4"/>
    <w:rsid w:val="00297429"/>
    <w:rsid w:val="002A091F"/>
    <w:rsid w:val="002A0DBD"/>
    <w:rsid w:val="002A1A75"/>
    <w:rsid w:val="002A37A3"/>
    <w:rsid w:val="002A3B75"/>
    <w:rsid w:val="002A4B6A"/>
    <w:rsid w:val="002A57A1"/>
    <w:rsid w:val="002A7F8F"/>
    <w:rsid w:val="002B0CEC"/>
    <w:rsid w:val="002B0F68"/>
    <w:rsid w:val="002B1B0B"/>
    <w:rsid w:val="002B2BD8"/>
    <w:rsid w:val="002B3830"/>
    <w:rsid w:val="002B4380"/>
    <w:rsid w:val="002B53E6"/>
    <w:rsid w:val="002B5C13"/>
    <w:rsid w:val="002B6427"/>
    <w:rsid w:val="002B6650"/>
    <w:rsid w:val="002B7064"/>
    <w:rsid w:val="002B7192"/>
    <w:rsid w:val="002B78A8"/>
    <w:rsid w:val="002C02B0"/>
    <w:rsid w:val="002C1CA8"/>
    <w:rsid w:val="002C3257"/>
    <w:rsid w:val="002C3E70"/>
    <w:rsid w:val="002C6B34"/>
    <w:rsid w:val="002C7F9E"/>
    <w:rsid w:val="002D14E4"/>
    <w:rsid w:val="002D3312"/>
    <w:rsid w:val="002D343B"/>
    <w:rsid w:val="002D616B"/>
    <w:rsid w:val="002D6240"/>
    <w:rsid w:val="002D6318"/>
    <w:rsid w:val="002E09D8"/>
    <w:rsid w:val="002E131F"/>
    <w:rsid w:val="002E13DA"/>
    <w:rsid w:val="002E2028"/>
    <w:rsid w:val="002E2524"/>
    <w:rsid w:val="002E37EE"/>
    <w:rsid w:val="002E38EB"/>
    <w:rsid w:val="002E4BFD"/>
    <w:rsid w:val="002E58E9"/>
    <w:rsid w:val="002E7A8E"/>
    <w:rsid w:val="002F15FD"/>
    <w:rsid w:val="002F166D"/>
    <w:rsid w:val="002F1D55"/>
    <w:rsid w:val="002F2C18"/>
    <w:rsid w:val="002F3858"/>
    <w:rsid w:val="002F3954"/>
    <w:rsid w:val="002F4E48"/>
    <w:rsid w:val="002F5D97"/>
    <w:rsid w:val="002F60AC"/>
    <w:rsid w:val="002F681C"/>
    <w:rsid w:val="002F6F59"/>
    <w:rsid w:val="003006FC"/>
    <w:rsid w:val="00302A9C"/>
    <w:rsid w:val="00302D6D"/>
    <w:rsid w:val="00303F03"/>
    <w:rsid w:val="00304B03"/>
    <w:rsid w:val="00305109"/>
    <w:rsid w:val="0030705E"/>
    <w:rsid w:val="00310331"/>
    <w:rsid w:val="00311691"/>
    <w:rsid w:val="00311A1A"/>
    <w:rsid w:val="00311AEB"/>
    <w:rsid w:val="00312959"/>
    <w:rsid w:val="003129A0"/>
    <w:rsid w:val="00313C76"/>
    <w:rsid w:val="00313C91"/>
    <w:rsid w:val="00314357"/>
    <w:rsid w:val="0031435F"/>
    <w:rsid w:val="00314972"/>
    <w:rsid w:val="00314B39"/>
    <w:rsid w:val="00314EDD"/>
    <w:rsid w:val="00316B9F"/>
    <w:rsid w:val="00317D7D"/>
    <w:rsid w:val="003209E4"/>
    <w:rsid w:val="00321515"/>
    <w:rsid w:val="00321E43"/>
    <w:rsid w:val="00325574"/>
    <w:rsid w:val="00327184"/>
    <w:rsid w:val="00327721"/>
    <w:rsid w:val="00331B2E"/>
    <w:rsid w:val="003323C4"/>
    <w:rsid w:val="00332CE3"/>
    <w:rsid w:val="003349F6"/>
    <w:rsid w:val="00336EFD"/>
    <w:rsid w:val="00340517"/>
    <w:rsid w:val="00341CAD"/>
    <w:rsid w:val="00341D22"/>
    <w:rsid w:val="003427B5"/>
    <w:rsid w:val="00344C20"/>
    <w:rsid w:val="0034505F"/>
    <w:rsid w:val="00345FA9"/>
    <w:rsid w:val="00346C8B"/>
    <w:rsid w:val="003477C7"/>
    <w:rsid w:val="003510DD"/>
    <w:rsid w:val="003535C5"/>
    <w:rsid w:val="00354BDD"/>
    <w:rsid w:val="00357124"/>
    <w:rsid w:val="0035760A"/>
    <w:rsid w:val="003578FB"/>
    <w:rsid w:val="00362529"/>
    <w:rsid w:val="00362917"/>
    <w:rsid w:val="00363233"/>
    <w:rsid w:val="00363A29"/>
    <w:rsid w:val="00363FAA"/>
    <w:rsid w:val="00364E3C"/>
    <w:rsid w:val="003679EE"/>
    <w:rsid w:val="00367B17"/>
    <w:rsid w:val="00370271"/>
    <w:rsid w:val="00370A9D"/>
    <w:rsid w:val="00370E4E"/>
    <w:rsid w:val="0037111B"/>
    <w:rsid w:val="003713CB"/>
    <w:rsid w:val="00371B18"/>
    <w:rsid w:val="00372E9B"/>
    <w:rsid w:val="00373430"/>
    <w:rsid w:val="00373A97"/>
    <w:rsid w:val="00374B90"/>
    <w:rsid w:val="00375C39"/>
    <w:rsid w:val="00376F13"/>
    <w:rsid w:val="00377852"/>
    <w:rsid w:val="0038080F"/>
    <w:rsid w:val="003812F0"/>
    <w:rsid w:val="0038359E"/>
    <w:rsid w:val="0038497E"/>
    <w:rsid w:val="00385E94"/>
    <w:rsid w:val="003864B0"/>
    <w:rsid w:val="00387259"/>
    <w:rsid w:val="003872F9"/>
    <w:rsid w:val="00390E47"/>
    <w:rsid w:val="0039135C"/>
    <w:rsid w:val="00391408"/>
    <w:rsid w:val="0039355C"/>
    <w:rsid w:val="0039445C"/>
    <w:rsid w:val="00394E28"/>
    <w:rsid w:val="00394F3E"/>
    <w:rsid w:val="003A0EBC"/>
    <w:rsid w:val="003A1CBF"/>
    <w:rsid w:val="003A2021"/>
    <w:rsid w:val="003A2B8D"/>
    <w:rsid w:val="003A3F47"/>
    <w:rsid w:val="003A4648"/>
    <w:rsid w:val="003A4A1D"/>
    <w:rsid w:val="003A5058"/>
    <w:rsid w:val="003A57B4"/>
    <w:rsid w:val="003A6AD0"/>
    <w:rsid w:val="003A6D2C"/>
    <w:rsid w:val="003B09D2"/>
    <w:rsid w:val="003B2319"/>
    <w:rsid w:val="003B28CC"/>
    <w:rsid w:val="003B2D20"/>
    <w:rsid w:val="003B32EF"/>
    <w:rsid w:val="003B35F6"/>
    <w:rsid w:val="003B36C0"/>
    <w:rsid w:val="003B3F0D"/>
    <w:rsid w:val="003B51C1"/>
    <w:rsid w:val="003B55E9"/>
    <w:rsid w:val="003B6AA8"/>
    <w:rsid w:val="003B7D94"/>
    <w:rsid w:val="003C2442"/>
    <w:rsid w:val="003C3B50"/>
    <w:rsid w:val="003C48D0"/>
    <w:rsid w:val="003C497A"/>
    <w:rsid w:val="003C4B6F"/>
    <w:rsid w:val="003C7BBF"/>
    <w:rsid w:val="003D00D0"/>
    <w:rsid w:val="003D02F2"/>
    <w:rsid w:val="003D07DA"/>
    <w:rsid w:val="003D0CB4"/>
    <w:rsid w:val="003D1C34"/>
    <w:rsid w:val="003D503A"/>
    <w:rsid w:val="003D697C"/>
    <w:rsid w:val="003D6A87"/>
    <w:rsid w:val="003D72B6"/>
    <w:rsid w:val="003D7316"/>
    <w:rsid w:val="003E1335"/>
    <w:rsid w:val="003E1977"/>
    <w:rsid w:val="003E1E1D"/>
    <w:rsid w:val="003E1E50"/>
    <w:rsid w:val="003E1E6F"/>
    <w:rsid w:val="003E2077"/>
    <w:rsid w:val="003E46D4"/>
    <w:rsid w:val="003E5928"/>
    <w:rsid w:val="003E5D60"/>
    <w:rsid w:val="003E6F5A"/>
    <w:rsid w:val="003E73BB"/>
    <w:rsid w:val="003F0A38"/>
    <w:rsid w:val="003F1E69"/>
    <w:rsid w:val="003F20D0"/>
    <w:rsid w:val="003F2BCE"/>
    <w:rsid w:val="003F3567"/>
    <w:rsid w:val="003F5182"/>
    <w:rsid w:val="003F5E28"/>
    <w:rsid w:val="003F5E4B"/>
    <w:rsid w:val="003F64D7"/>
    <w:rsid w:val="003F6B90"/>
    <w:rsid w:val="003F6F6E"/>
    <w:rsid w:val="004018AB"/>
    <w:rsid w:val="00401D22"/>
    <w:rsid w:val="00402529"/>
    <w:rsid w:val="00405F50"/>
    <w:rsid w:val="004070D3"/>
    <w:rsid w:val="00407EE4"/>
    <w:rsid w:val="004106E5"/>
    <w:rsid w:val="00411372"/>
    <w:rsid w:val="00412563"/>
    <w:rsid w:val="00412D7C"/>
    <w:rsid w:val="00413E73"/>
    <w:rsid w:val="0041552B"/>
    <w:rsid w:val="0041575C"/>
    <w:rsid w:val="00417E6C"/>
    <w:rsid w:val="00417FB1"/>
    <w:rsid w:val="00421465"/>
    <w:rsid w:val="00421CC6"/>
    <w:rsid w:val="00421DE2"/>
    <w:rsid w:val="00423099"/>
    <w:rsid w:val="004246B7"/>
    <w:rsid w:val="00425A62"/>
    <w:rsid w:val="00427B91"/>
    <w:rsid w:val="00427BD2"/>
    <w:rsid w:val="00430954"/>
    <w:rsid w:val="0043224A"/>
    <w:rsid w:val="00432502"/>
    <w:rsid w:val="0043285E"/>
    <w:rsid w:val="00433282"/>
    <w:rsid w:val="00433530"/>
    <w:rsid w:val="00434D18"/>
    <w:rsid w:val="00434F5C"/>
    <w:rsid w:val="00436100"/>
    <w:rsid w:val="004368C2"/>
    <w:rsid w:val="0044006B"/>
    <w:rsid w:val="00441FB4"/>
    <w:rsid w:val="0044303E"/>
    <w:rsid w:val="004430DC"/>
    <w:rsid w:val="00444608"/>
    <w:rsid w:val="00444A65"/>
    <w:rsid w:val="00446409"/>
    <w:rsid w:val="0044645B"/>
    <w:rsid w:val="00446462"/>
    <w:rsid w:val="00446533"/>
    <w:rsid w:val="004465D5"/>
    <w:rsid w:val="00447502"/>
    <w:rsid w:val="0045072F"/>
    <w:rsid w:val="00452D24"/>
    <w:rsid w:val="004535D6"/>
    <w:rsid w:val="0045424A"/>
    <w:rsid w:val="00454E77"/>
    <w:rsid w:val="004558D6"/>
    <w:rsid w:val="0045733F"/>
    <w:rsid w:val="004578A1"/>
    <w:rsid w:val="00461E80"/>
    <w:rsid w:val="00464A45"/>
    <w:rsid w:val="00464F99"/>
    <w:rsid w:val="00465AA9"/>
    <w:rsid w:val="004673C1"/>
    <w:rsid w:val="00471352"/>
    <w:rsid w:val="00471C39"/>
    <w:rsid w:val="00472A1E"/>
    <w:rsid w:val="0047482B"/>
    <w:rsid w:val="00474CCC"/>
    <w:rsid w:val="004752E9"/>
    <w:rsid w:val="0047603F"/>
    <w:rsid w:val="00476122"/>
    <w:rsid w:val="00476196"/>
    <w:rsid w:val="00476737"/>
    <w:rsid w:val="00484BAA"/>
    <w:rsid w:val="00485114"/>
    <w:rsid w:val="0048531E"/>
    <w:rsid w:val="004861FD"/>
    <w:rsid w:val="0048796E"/>
    <w:rsid w:val="00491286"/>
    <w:rsid w:val="0049140B"/>
    <w:rsid w:val="00491B58"/>
    <w:rsid w:val="0049492A"/>
    <w:rsid w:val="0049773F"/>
    <w:rsid w:val="00497E5A"/>
    <w:rsid w:val="004A0AB9"/>
    <w:rsid w:val="004A0EFC"/>
    <w:rsid w:val="004A3573"/>
    <w:rsid w:val="004A7022"/>
    <w:rsid w:val="004A7508"/>
    <w:rsid w:val="004B03B2"/>
    <w:rsid w:val="004B1511"/>
    <w:rsid w:val="004B21E1"/>
    <w:rsid w:val="004B69D0"/>
    <w:rsid w:val="004C1F01"/>
    <w:rsid w:val="004C2E67"/>
    <w:rsid w:val="004C2F52"/>
    <w:rsid w:val="004C389D"/>
    <w:rsid w:val="004C4E0E"/>
    <w:rsid w:val="004C6688"/>
    <w:rsid w:val="004C66AB"/>
    <w:rsid w:val="004C79A2"/>
    <w:rsid w:val="004D15A3"/>
    <w:rsid w:val="004D2723"/>
    <w:rsid w:val="004D391C"/>
    <w:rsid w:val="004D3A1E"/>
    <w:rsid w:val="004D3EEA"/>
    <w:rsid w:val="004D44DF"/>
    <w:rsid w:val="004D64A1"/>
    <w:rsid w:val="004E0A28"/>
    <w:rsid w:val="004E3A5E"/>
    <w:rsid w:val="004E6554"/>
    <w:rsid w:val="004E704B"/>
    <w:rsid w:val="004F0144"/>
    <w:rsid w:val="004F08BA"/>
    <w:rsid w:val="004F22EE"/>
    <w:rsid w:val="004F2377"/>
    <w:rsid w:val="004F53DE"/>
    <w:rsid w:val="004F651A"/>
    <w:rsid w:val="004F705D"/>
    <w:rsid w:val="00501FF5"/>
    <w:rsid w:val="005036B5"/>
    <w:rsid w:val="00503C3F"/>
    <w:rsid w:val="00503F08"/>
    <w:rsid w:val="00504CF4"/>
    <w:rsid w:val="00504D85"/>
    <w:rsid w:val="005064BC"/>
    <w:rsid w:val="005108E7"/>
    <w:rsid w:val="00510CF2"/>
    <w:rsid w:val="00511DB4"/>
    <w:rsid w:val="0051323D"/>
    <w:rsid w:val="00513663"/>
    <w:rsid w:val="0051371B"/>
    <w:rsid w:val="005141D0"/>
    <w:rsid w:val="005145D8"/>
    <w:rsid w:val="00514AC6"/>
    <w:rsid w:val="0051780A"/>
    <w:rsid w:val="0052014D"/>
    <w:rsid w:val="005220F2"/>
    <w:rsid w:val="00524693"/>
    <w:rsid w:val="00524895"/>
    <w:rsid w:val="00531380"/>
    <w:rsid w:val="00531830"/>
    <w:rsid w:val="0053190D"/>
    <w:rsid w:val="005321E4"/>
    <w:rsid w:val="00532396"/>
    <w:rsid w:val="00533002"/>
    <w:rsid w:val="005333B5"/>
    <w:rsid w:val="00533B75"/>
    <w:rsid w:val="00534B9F"/>
    <w:rsid w:val="00535951"/>
    <w:rsid w:val="00535A17"/>
    <w:rsid w:val="005368B9"/>
    <w:rsid w:val="00542607"/>
    <w:rsid w:val="00544303"/>
    <w:rsid w:val="0054488D"/>
    <w:rsid w:val="00544D28"/>
    <w:rsid w:val="00544FFA"/>
    <w:rsid w:val="0054725D"/>
    <w:rsid w:val="00550A13"/>
    <w:rsid w:val="00550B11"/>
    <w:rsid w:val="00550DE4"/>
    <w:rsid w:val="00551CC6"/>
    <w:rsid w:val="0055203D"/>
    <w:rsid w:val="005522A0"/>
    <w:rsid w:val="005524CA"/>
    <w:rsid w:val="00554225"/>
    <w:rsid w:val="005548D1"/>
    <w:rsid w:val="00554D9A"/>
    <w:rsid w:val="00556449"/>
    <w:rsid w:val="00557131"/>
    <w:rsid w:val="00560612"/>
    <w:rsid w:val="005609BB"/>
    <w:rsid w:val="00562ADF"/>
    <w:rsid w:val="00562DC6"/>
    <w:rsid w:val="00563ABB"/>
    <w:rsid w:val="005646B0"/>
    <w:rsid w:val="00565DB8"/>
    <w:rsid w:val="00566DBC"/>
    <w:rsid w:val="005701AA"/>
    <w:rsid w:val="0057094F"/>
    <w:rsid w:val="0057095C"/>
    <w:rsid w:val="005718D9"/>
    <w:rsid w:val="00572445"/>
    <w:rsid w:val="00573C6D"/>
    <w:rsid w:val="005750A8"/>
    <w:rsid w:val="005750B5"/>
    <w:rsid w:val="005759D2"/>
    <w:rsid w:val="00575AE5"/>
    <w:rsid w:val="00576129"/>
    <w:rsid w:val="005805F4"/>
    <w:rsid w:val="005842F2"/>
    <w:rsid w:val="00586635"/>
    <w:rsid w:val="00590378"/>
    <w:rsid w:val="00591D0B"/>
    <w:rsid w:val="00591D31"/>
    <w:rsid w:val="00593195"/>
    <w:rsid w:val="00594A6F"/>
    <w:rsid w:val="00594CC7"/>
    <w:rsid w:val="00594EB3"/>
    <w:rsid w:val="00595A89"/>
    <w:rsid w:val="005A041B"/>
    <w:rsid w:val="005A0DCA"/>
    <w:rsid w:val="005A2373"/>
    <w:rsid w:val="005A40A7"/>
    <w:rsid w:val="005A5401"/>
    <w:rsid w:val="005A6764"/>
    <w:rsid w:val="005A6C06"/>
    <w:rsid w:val="005B057C"/>
    <w:rsid w:val="005B0E51"/>
    <w:rsid w:val="005B2712"/>
    <w:rsid w:val="005B5599"/>
    <w:rsid w:val="005B596D"/>
    <w:rsid w:val="005B59D9"/>
    <w:rsid w:val="005C1917"/>
    <w:rsid w:val="005C367F"/>
    <w:rsid w:val="005C598F"/>
    <w:rsid w:val="005C650F"/>
    <w:rsid w:val="005C6F67"/>
    <w:rsid w:val="005C7BA4"/>
    <w:rsid w:val="005D1402"/>
    <w:rsid w:val="005D39FE"/>
    <w:rsid w:val="005D52D9"/>
    <w:rsid w:val="005D5344"/>
    <w:rsid w:val="005D57EC"/>
    <w:rsid w:val="005D608A"/>
    <w:rsid w:val="005D657A"/>
    <w:rsid w:val="005E12F8"/>
    <w:rsid w:val="005E1E86"/>
    <w:rsid w:val="005E2651"/>
    <w:rsid w:val="005E28E3"/>
    <w:rsid w:val="005E3CDA"/>
    <w:rsid w:val="005E5FDC"/>
    <w:rsid w:val="005E7FD7"/>
    <w:rsid w:val="005F009D"/>
    <w:rsid w:val="005F1262"/>
    <w:rsid w:val="005F1F3F"/>
    <w:rsid w:val="005F2B8A"/>
    <w:rsid w:val="005F2C77"/>
    <w:rsid w:val="005F339A"/>
    <w:rsid w:val="005F3424"/>
    <w:rsid w:val="005F4A25"/>
    <w:rsid w:val="005F61A9"/>
    <w:rsid w:val="006004D6"/>
    <w:rsid w:val="00600B77"/>
    <w:rsid w:val="0060248C"/>
    <w:rsid w:val="00602746"/>
    <w:rsid w:val="00604652"/>
    <w:rsid w:val="00604B63"/>
    <w:rsid w:val="006055FE"/>
    <w:rsid w:val="00605D43"/>
    <w:rsid w:val="006062BB"/>
    <w:rsid w:val="00606824"/>
    <w:rsid w:val="0060778D"/>
    <w:rsid w:val="00610450"/>
    <w:rsid w:val="00610DC4"/>
    <w:rsid w:val="00611679"/>
    <w:rsid w:val="00611DEE"/>
    <w:rsid w:val="00612B30"/>
    <w:rsid w:val="006133F8"/>
    <w:rsid w:val="0061392B"/>
    <w:rsid w:val="00614567"/>
    <w:rsid w:val="006157D8"/>
    <w:rsid w:val="00617122"/>
    <w:rsid w:val="00617FE6"/>
    <w:rsid w:val="00620B6D"/>
    <w:rsid w:val="00622506"/>
    <w:rsid w:val="00623900"/>
    <w:rsid w:val="00624210"/>
    <w:rsid w:val="00625424"/>
    <w:rsid w:val="00625E2C"/>
    <w:rsid w:val="006260FF"/>
    <w:rsid w:val="0063092B"/>
    <w:rsid w:val="006311FA"/>
    <w:rsid w:val="0063135F"/>
    <w:rsid w:val="00632052"/>
    <w:rsid w:val="00632F68"/>
    <w:rsid w:val="00633EE3"/>
    <w:rsid w:val="00635028"/>
    <w:rsid w:val="0063616D"/>
    <w:rsid w:val="0063759C"/>
    <w:rsid w:val="0063769C"/>
    <w:rsid w:val="00637928"/>
    <w:rsid w:val="006406CE"/>
    <w:rsid w:val="0064119C"/>
    <w:rsid w:val="006413DB"/>
    <w:rsid w:val="006421E4"/>
    <w:rsid w:val="006431B6"/>
    <w:rsid w:val="0064322E"/>
    <w:rsid w:val="00643C10"/>
    <w:rsid w:val="006441C1"/>
    <w:rsid w:val="00645324"/>
    <w:rsid w:val="0064647B"/>
    <w:rsid w:val="00647DB1"/>
    <w:rsid w:val="0065022B"/>
    <w:rsid w:val="00650BEF"/>
    <w:rsid w:val="00650E74"/>
    <w:rsid w:val="006511C2"/>
    <w:rsid w:val="0065178B"/>
    <w:rsid w:val="00651F94"/>
    <w:rsid w:val="0065283C"/>
    <w:rsid w:val="00652F96"/>
    <w:rsid w:val="00654B38"/>
    <w:rsid w:val="00654DC9"/>
    <w:rsid w:val="00656520"/>
    <w:rsid w:val="006571FB"/>
    <w:rsid w:val="006601EB"/>
    <w:rsid w:val="006602E1"/>
    <w:rsid w:val="00660306"/>
    <w:rsid w:val="006609FC"/>
    <w:rsid w:val="006628B4"/>
    <w:rsid w:val="00665421"/>
    <w:rsid w:val="00667C8E"/>
    <w:rsid w:val="00670209"/>
    <w:rsid w:val="00670702"/>
    <w:rsid w:val="00672559"/>
    <w:rsid w:val="00672714"/>
    <w:rsid w:val="006739D6"/>
    <w:rsid w:val="00673B68"/>
    <w:rsid w:val="0067580A"/>
    <w:rsid w:val="00676C17"/>
    <w:rsid w:val="006823D0"/>
    <w:rsid w:val="00682531"/>
    <w:rsid w:val="00683B4C"/>
    <w:rsid w:val="00684863"/>
    <w:rsid w:val="00687CC4"/>
    <w:rsid w:val="00690E6A"/>
    <w:rsid w:val="0069105E"/>
    <w:rsid w:val="00692885"/>
    <w:rsid w:val="00693212"/>
    <w:rsid w:val="0069373E"/>
    <w:rsid w:val="0069427B"/>
    <w:rsid w:val="0069467C"/>
    <w:rsid w:val="00694718"/>
    <w:rsid w:val="006954C2"/>
    <w:rsid w:val="00697786"/>
    <w:rsid w:val="006A0B5D"/>
    <w:rsid w:val="006A0D72"/>
    <w:rsid w:val="006A1089"/>
    <w:rsid w:val="006A2148"/>
    <w:rsid w:val="006A2482"/>
    <w:rsid w:val="006A3678"/>
    <w:rsid w:val="006A39FD"/>
    <w:rsid w:val="006B1DA9"/>
    <w:rsid w:val="006B20BD"/>
    <w:rsid w:val="006B3801"/>
    <w:rsid w:val="006B59F1"/>
    <w:rsid w:val="006B5A6C"/>
    <w:rsid w:val="006B5EBA"/>
    <w:rsid w:val="006B6D2A"/>
    <w:rsid w:val="006B7C53"/>
    <w:rsid w:val="006C10DC"/>
    <w:rsid w:val="006C53B0"/>
    <w:rsid w:val="006C7838"/>
    <w:rsid w:val="006D2644"/>
    <w:rsid w:val="006D29EB"/>
    <w:rsid w:val="006D3901"/>
    <w:rsid w:val="006D3908"/>
    <w:rsid w:val="006D415C"/>
    <w:rsid w:val="006D44A0"/>
    <w:rsid w:val="006D48F5"/>
    <w:rsid w:val="006D56C1"/>
    <w:rsid w:val="006D5F95"/>
    <w:rsid w:val="006E0A38"/>
    <w:rsid w:val="006E1217"/>
    <w:rsid w:val="006E1560"/>
    <w:rsid w:val="006E3340"/>
    <w:rsid w:val="006E3FFB"/>
    <w:rsid w:val="006E4A91"/>
    <w:rsid w:val="006E5026"/>
    <w:rsid w:val="006E6A67"/>
    <w:rsid w:val="006F0327"/>
    <w:rsid w:val="006F110F"/>
    <w:rsid w:val="006F2B83"/>
    <w:rsid w:val="006F335D"/>
    <w:rsid w:val="006F33EC"/>
    <w:rsid w:val="006F39F4"/>
    <w:rsid w:val="006F4896"/>
    <w:rsid w:val="006F4B74"/>
    <w:rsid w:val="006F4BE3"/>
    <w:rsid w:val="006F4DB0"/>
    <w:rsid w:val="006F509D"/>
    <w:rsid w:val="006F530F"/>
    <w:rsid w:val="006F6F33"/>
    <w:rsid w:val="006F7555"/>
    <w:rsid w:val="006F79C0"/>
    <w:rsid w:val="007065DC"/>
    <w:rsid w:val="007102D4"/>
    <w:rsid w:val="00710DDC"/>
    <w:rsid w:val="00711BE9"/>
    <w:rsid w:val="007130C6"/>
    <w:rsid w:val="00713CAF"/>
    <w:rsid w:val="0071672F"/>
    <w:rsid w:val="00720FDE"/>
    <w:rsid w:val="007213DA"/>
    <w:rsid w:val="00722D12"/>
    <w:rsid w:val="007245F6"/>
    <w:rsid w:val="007269D1"/>
    <w:rsid w:val="00726D38"/>
    <w:rsid w:val="00730591"/>
    <w:rsid w:val="00730DBC"/>
    <w:rsid w:val="0073127D"/>
    <w:rsid w:val="00733B1C"/>
    <w:rsid w:val="007343F0"/>
    <w:rsid w:val="007348E2"/>
    <w:rsid w:val="00734A48"/>
    <w:rsid w:val="00734D9B"/>
    <w:rsid w:val="00735166"/>
    <w:rsid w:val="00735C26"/>
    <w:rsid w:val="00735F0C"/>
    <w:rsid w:val="00735FBD"/>
    <w:rsid w:val="007361BE"/>
    <w:rsid w:val="007361C6"/>
    <w:rsid w:val="007374DB"/>
    <w:rsid w:val="007400C9"/>
    <w:rsid w:val="0074012A"/>
    <w:rsid w:val="00740B91"/>
    <w:rsid w:val="0074147C"/>
    <w:rsid w:val="00742219"/>
    <w:rsid w:val="0074360D"/>
    <w:rsid w:val="00744BE4"/>
    <w:rsid w:val="007453A3"/>
    <w:rsid w:val="00746D8D"/>
    <w:rsid w:val="00750558"/>
    <w:rsid w:val="00750BD7"/>
    <w:rsid w:val="00752B2C"/>
    <w:rsid w:val="00753030"/>
    <w:rsid w:val="007534EC"/>
    <w:rsid w:val="007545D1"/>
    <w:rsid w:val="007546B4"/>
    <w:rsid w:val="00760738"/>
    <w:rsid w:val="00761905"/>
    <w:rsid w:val="00761A84"/>
    <w:rsid w:val="00762B0D"/>
    <w:rsid w:val="00763AA2"/>
    <w:rsid w:val="00763E5D"/>
    <w:rsid w:val="00764F19"/>
    <w:rsid w:val="00766819"/>
    <w:rsid w:val="00767D07"/>
    <w:rsid w:val="00770958"/>
    <w:rsid w:val="007714EB"/>
    <w:rsid w:val="00771D94"/>
    <w:rsid w:val="0077201E"/>
    <w:rsid w:val="00772866"/>
    <w:rsid w:val="00774A46"/>
    <w:rsid w:val="00776A74"/>
    <w:rsid w:val="00780F1E"/>
    <w:rsid w:val="007825B2"/>
    <w:rsid w:val="00784238"/>
    <w:rsid w:val="00787357"/>
    <w:rsid w:val="00790EF8"/>
    <w:rsid w:val="00791400"/>
    <w:rsid w:val="00791AF7"/>
    <w:rsid w:val="00791CC6"/>
    <w:rsid w:val="00791FF9"/>
    <w:rsid w:val="00792D4B"/>
    <w:rsid w:val="00793F73"/>
    <w:rsid w:val="00795538"/>
    <w:rsid w:val="007956F1"/>
    <w:rsid w:val="0079657B"/>
    <w:rsid w:val="00796B80"/>
    <w:rsid w:val="00797C1D"/>
    <w:rsid w:val="007A32FB"/>
    <w:rsid w:val="007A33EA"/>
    <w:rsid w:val="007A4611"/>
    <w:rsid w:val="007A65FD"/>
    <w:rsid w:val="007B0455"/>
    <w:rsid w:val="007B0B1B"/>
    <w:rsid w:val="007B17F5"/>
    <w:rsid w:val="007B192F"/>
    <w:rsid w:val="007B1D71"/>
    <w:rsid w:val="007B2206"/>
    <w:rsid w:val="007B3451"/>
    <w:rsid w:val="007B5181"/>
    <w:rsid w:val="007B5211"/>
    <w:rsid w:val="007B5E5B"/>
    <w:rsid w:val="007B7E10"/>
    <w:rsid w:val="007C1096"/>
    <w:rsid w:val="007C3414"/>
    <w:rsid w:val="007C6251"/>
    <w:rsid w:val="007C6406"/>
    <w:rsid w:val="007C68E9"/>
    <w:rsid w:val="007C76A9"/>
    <w:rsid w:val="007D0D65"/>
    <w:rsid w:val="007D374F"/>
    <w:rsid w:val="007D4528"/>
    <w:rsid w:val="007D5072"/>
    <w:rsid w:val="007D6357"/>
    <w:rsid w:val="007D6A0F"/>
    <w:rsid w:val="007E0B1B"/>
    <w:rsid w:val="007E1964"/>
    <w:rsid w:val="007E2292"/>
    <w:rsid w:val="007E2F10"/>
    <w:rsid w:val="007E307F"/>
    <w:rsid w:val="007E660B"/>
    <w:rsid w:val="007E6B0D"/>
    <w:rsid w:val="007E7E3D"/>
    <w:rsid w:val="007E7E9F"/>
    <w:rsid w:val="007F0644"/>
    <w:rsid w:val="007F141F"/>
    <w:rsid w:val="007F341E"/>
    <w:rsid w:val="007F3808"/>
    <w:rsid w:val="007F40B9"/>
    <w:rsid w:val="007F53D4"/>
    <w:rsid w:val="007F7612"/>
    <w:rsid w:val="00802AEC"/>
    <w:rsid w:val="008030D2"/>
    <w:rsid w:val="00803CFB"/>
    <w:rsid w:val="00806F44"/>
    <w:rsid w:val="00807393"/>
    <w:rsid w:val="00807EE6"/>
    <w:rsid w:val="0081082A"/>
    <w:rsid w:val="00810B6B"/>
    <w:rsid w:val="00813273"/>
    <w:rsid w:val="00813627"/>
    <w:rsid w:val="00814A5E"/>
    <w:rsid w:val="00814A8E"/>
    <w:rsid w:val="00815F3A"/>
    <w:rsid w:val="00816C03"/>
    <w:rsid w:val="00821E3A"/>
    <w:rsid w:val="0082477B"/>
    <w:rsid w:val="00825747"/>
    <w:rsid w:val="0083045B"/>
    <w:rsid w:val="00831488"/>
    <w:rsid w:val="00831698"/>
    <w:rsid w:val="00831C46"/>
    <w:rsid w:val="00832644"/>
    <w:rsid w:val="00833C8D"/>
    <w:rsid w:val="00833DC5"/>
    <w:rsid w:val="00834CA3"/>
    <w:rsid w:val="00834DC6"/>
    <w:rsid w:val="00836C5F"/>
    <w:rsid w:val="00836D50"/>
    <w:rsid w:val="00837498"/>
    <w:rsid w:val="00837631"/>
    <w:rsid w:val="008377E6"/>
    <w:rsid w:val="0084121D"/>
    <w:rsid w:val="00842C45"/>
    <w:rsid w:val="008433F9"/>
    <w:rsid w:val="00843570"/>
    <w:rsid w:val="00844F2A"/>
    <w:rsid w:val="00846161"/>
    <w:rsid w:val="00847638"/>
    <w:rsid w:val="0084767E"/>
    <w:rsid w:val="00847746"/>
    <w:rsid w:val="00847A19"/>
    <w:rsid w:val="008512AB"/>
    <w:rsid w:val="008534F6"/>
    <w:rsid w:val="00853B64"/>
    <w:rsid w:val="00853FC1"/>
    <w:rsid w:val="00856DC9"/>
    <w:rsid w:val="00860F38"/>
    <w:rsid w:val="00861A96"/>
    <w:rsid w:val="008620A3"/>
    <w:rsid w:val="00862A38"/>
    <w:rsid w:val="00863151"/>
    <w:rsid w:val="00863EF9"/>
    <w:rsid w:val="008641E1"/>
    <w:rsid w:val="00865343"/>
    <w:rsid w:val="00867F51"/>
    <w:rsid w:val="008708C4"/>
    <w:rsid w:val="00875188"/>
    <w:rsid w:val="00876B47"/>
    <w:rsid w:val="0087776D"/>
    <w:rsid w:val="00880611"/>
    <w:rsid w:val="00880643"/>
    <w:rsid w:val="00880E93"/>
    <w:rsid w:val="00881106"/>
    <w:rsid w:val="00881B8E"/>
    <w:rsid w:val="008825D7"/>
    <w:rsid w:val="00882D96"/>
    <w:rsid w:val="00883ACE"/>
    <w:rsid w:val="008849C2"/>
    <w:rsid w:val="0088561F"/>
    <w:rsid w:val="00887A23"/>
    <w:rsid w:val="008904F3"/>
    <w:rsid w:val="00891C90"/>
    <w:rsid w:val="00896177"/>
    <w:rsid w:val="008966F4"/>
    <w:rsid w:val="008967B2"/>
    <w:rsid w:val="008A05BE"/>
    <w:rsid w:val="008A0856"/>
    <w:rsid w:val="008A30C9"/>
    <w:rsid w:val="008A38FB"/>
    <w:rsid w:val="008A3961"/>
    <w:rsid w:val="008A5D70"/>
    <w:rsid w:val="008A773E"/>
    <w:rsid w:val="008A77B8"/>
    <w:rsid w:val="008B0565"/>
    <w:rsid w:val="008B115D"/>
    <w:rsid w:val="008B13A7"/>
    <w:rsid w:val="008B1B04"/>
    <w:rsid w:val="008B1B65"/>
    <w:rsid w:val="008B242A"/>
    <w:rsid w:val="008B3783"/>
    <w:rsid w:val="008B4B78"/>
    <w:rsid w:val="008B4EF9"/>
    <w:rsid w:val="008B5ED0"/>
    <w:rsid w:val="008B6BB2"/>
    <w:rsid w:val="008B6FE6"/>
    <w:rsid w:val="008B765E"/>
    <w:rsid w:val="008C2D98"/>
    <w:rsid w:val="008C37FA"/>
    <w:rsid w:val="008C44A6"/>
    <w:rsid w:val="008C4B8B"/>
    <w:rsid w:val="008C53F8"/>
    <w:rsid w:val="008C6BBD"/>
    <w:rsid w:val="008D1A5B"/>
    <w:rsid w:val="008D5E31"/>
    <w:rsid w:val="008D62CA"/>
    <w:rsid w:val="008D62E9"/>
    <w:rsid w:val="008D63C6"/>
    <w:rsid w:val="008D69D3"/>
    <w:rsid w:val="008D7B47"/>
    <w:rsid w:val="008E0289"/>
    <w:rsid w:val="008E06DC"/>
    <w:rsid w:val="008E175D"/>
    <w:rsid w:val="008E1A66"/>
    <w:rsid w:val="008E285E"/>
    <w:rsid w:val="008E2965"/>
    <w:rsid w:val="008E3600"/>
    <w:rsid w:val="008E493D"/>
    <w:rsid w:val="008F0459"/>
    <w:rsid w:val="008F09B5"/>
    <w:rsid w:val="008F0DFD"/>
    <w:rsid w:val="008F19C5"/>
    <w:rsid w:val="008F66CB"/>
    <w:rsid w:val="008F73E2"/>
    <w:rsid w:val="008F7E14"/>
    <w:rsid w:val="009018A4"/>
    <w:rsid w:val="00902329"/>
    <w:rsid w:val="009040DD"/>
    <w:rsid w:val="00905BEB"/>
    <w:rsid w:val="00907F74"/>
    <w:rsid w:val="009108B1"/>
    <w:rsid w:val="00911FDF"/>
    <w:rsid w:val="00912D87"/>
    <w:rsid w:val="0091736E"/>
    <w:rsid w:val="00917877"/>
    <w:rsid w:val="00917F48"/>
    <w:rsid w:val="009200F0"/>
    <w:rsid w:val="00920B8E"/>
    <w:rsid w:val="00923000"/>
    <w:rsid w:val="009235A7"/>
    <w:rsid w:val="00923964"/>
    <w:rsid w:val="00923DE0"/>
    <w:rsid w:val="009301D6"/>
    <w:rsid w:val="00930E6A"/>
    <w:rsid w:val="00930F8D"/>
    <w:rsid w:val="009316F3"/>
    <w:rsid w:val="00933A77"/>
    <w:rsid w:val="00934A80"/>
    <w:rsid w:val="00941420"/>
    <w:rsid w:val="00942B99"/>
    <w:rsid w:val="00945A05"/>
    <w:rsid w:val="00946543"/>
    <w:rsid w:val="009468D0"/>
    <w:rsid w:val="00947622"/>
    <w:rsid w:val="00947B66"/>
    <w:rsid w:val="00951A28"/>
    <w:rsid w:val="00951ADE"/>
    <w:rsid w:val="00952C87"/>
    <w:rsid w:val="00954ADF"/>
    <w:rsid w:val="00957F41"/>
    <w:rsid w:val="009608A2"/>
    <w:rsid w:val="00961914"/>
    <w:rsid w:val="00963529"/>
    <w:rsid w:val="00964123"/>
    <w:rsid w:val="00965E18"/>
    <w:rsid w:val="009660B8"/>
    <w:rsid w:val="00966831"/>
    <w:rsid w:val="00966A2F"/>
    <w:rsid w:val="00966B99"/>
    <w:rsid w:val="009672C1"/>
    <w:rsid w:val="00967F5F"/>
    <w:rsid w:val="00970BBC"/>
    <w:rsid w:val="00970CE9"/>
    <w:rsid w:val="00972BD9"/>
    <w:rsid w:val="00973415"/>
    <w:rsid w:val="00973C22"/>
    <w:rsid w:val="00974685"/>
    <w:rsid w:val="009746F4"/>
    <w:rsid w:val="00975919"/>
    <w:rsid w:val="00975967"/>
    <w:rsid w:val="00976D87"/>
    <w:rsid w:val="009777E7"/>
    <w:rsid w:val="00977D9A"/>
    <w:rsid w:val="00981405"/>
    <w:rsid w:val="00981930"/>
    <w:rsid w:val="00981C4D"/>
    <w:rsid w:val="009827C7"/>
    <w:rsid w:val="00982BCC"/>
    <w:rsid w:val="00982C24"/>
    <w:rsid w:val="00983F18"/>
    <w:rsid w:val="009901DD"/>
    <w:rsid w:val="00990DC9"/>
    <w:rsid w:val="0099304C"/>
    <w:rsid w:val="00994AC3"/>
    <w:rsid w:val="00994BEF"/>
    <w:rsid w:val="0099537D"/>
    <w:rsid w:val="00996EC5"/>
    <w:rsid w:val="009970CC"/>
    <w:rsid w:val="009976AC"/>
    <w:rsid w:val="00997739"/>
    <w:rsid w:val="009A5920"/>
    <w:rsid w:val="009A6293"/>
    <w:rsid w:val="009A6319"/>
    <w:rsid w:val="009A7584"/>
    <w:rsid w:val="009B019F"/>
    <w:rsid w:val="009B04B9"/>
    <w:rsid w:val="009B0F94"/>
    <w:rsid w:val="009B1075"/>
    <w:rsid w:val="009B22FD"/>
    <w:rsid w:val="009B38DE"/>
    <w:rsid w:val="009B3B9F"/>
    <w:rsid w:val="009B539E"/>
    <w:rsid w:val="009B5469"/>
    <w:rsid w:val="009C127C"/>
    <w:rsid w:val="009C1AED"/>
    <w:rsid w:val="009C26EF"/>
    <w:rsid w:val="009C3184"/>
    <w:rsid w:val="009C378E"/>
    <w:rsid w:val="009C524F"/>
    <w:rsid w:val="009C5A86"/>
    <w:rsid w:val="009D03B0"/>
    <w:rsid w:val="009D0EDF"/>
    <w:rsid w:val="009D54F0"/>
    <w:rsid w:val="009D5A72"/>
    <w:rsid w:val="009D5E84"/>
    <w:rsid w:val="009D63E9"/>
    <w:rsid w:val="009D65D1"/>
    <w:rsid w:val="009E16B2"/>
    <w:rsid w:val="009E26F3"/>
    <w:rsid w:val="009E2D29"/>
    <w:rsid w:val="009E4794"/>
    <w:rsid w:val="009E4E1A"/>
    <w:rsid w:val="009E4FFE"/>
    <w:rsid w:val="009F088B"/>
    <w:rsid w:val="009F14C0"/>
    <w:rsid w:val="009F3C9E"/>
    <w:rsid w:val="009F4B4D"/>
    <w:rsid w:val="009F688B"/>
    <w:rsid w:val="009F7389"/>
    <w:rsid w:val="009F73EE"/>
    <w:rsid w:val="00A03035"/>
    <w:rsid w:val="00A04162"/>
    <w:rsid w:val="00A0475D"/>
    <w:rsid w:val="00A07340"/>
    <w:rsid w:val="00A07EAD"/>
    <w:rsid w:val="00A10162"/>
    <w:rsid w:val="00A10179"/>
    <w:rsid w:val="00A1031A"/>
    <w:rsid w:val="00A1090B"/>
    <w:rsid w:val="00A10B13"/>
    <w:rsid w:val="00A11199"/>
    <w:rsid w:val="00A11396"/>
    <w:rsid w:val="00A117BD"/>
    <w:rsid w:val="00A120A4"/>
    <w:rsid w:val="00A12FD3"/>
    <w:rsid w:val="00A140D5"/>
    <w:rsid w:val="00A15A2B"/>
    <w:rsid w:val="00A15F10"/>
    <w:rsid w:val="00A17746"/>
    <w:rsid w:val="00A2029D"/>
    <w:rsid w:val="00A23800"/>
    <w:rsid w:val="00A24A2E"/>
    <w:rsid w:val="00A2690C"/>
    <w:rsid w:val="00A276AF"/>
    <w:rsid w:val="00A27DA0"/>
    <w:rsid w:val="00A27E90"/>
    <w:rsid w:val="00A30A54"/>
    <w:rsid w:val="00A30B88"/>
    <w:rsid w:val="00A31991"/>
    <w:rsid w:val="00A31E31"/>
    <w:rsid w:val="00A33939"/>
    <w:rsid w:val="00A33C46"/>
    <w:rsid w:val="00A350BF"/>
    <w:rsid w:val="00A35E61"/>
    <w:rsid w:val="00A37072"/>
    <w:rsid w:val="00A40D7F"/>
    <w:rsid w:val="00A4185B"/>
    <w:rsid w:val="00A41B69"/>
    <w:rsid w:val="00A43061"/>
    <w:rsid w:val="00A446E5"/>
    <w:rsid w:val="00A44A27"/>
    <w:rsid w:val="00A45D4F"/>
    <w:rsid w:val="00A473D3"/>
    <w:rsid w:val="00A477E3"/>
    <w:rsid w:val="00A47E4E"/>
    <w:rsid w:val="00A5009E"/>
    <w:rsid w:val="00A5309B"/>
    <w:rsid w:val="00A539AF"/>
    <w:rsid w:val="00A539CD"/>
    <w:rsid w:val="00A54B8F"/>
    <w:rsid w:val="00A550D1"/>
    <w:rsid w:val="00A553D3"/>
    <w:rsid w:val="00A5661D"/>
    <w:rsid w:val="00A56C3D"/>
    <w:rsid w:val="00A56F33"/>
    <w:rsid w:val="00A57AC4"/>
    <w:rsid w:val="00A60B86"/>
    <w:rsid w:val="00A6180C"/>
    <w:rsid w:val="00A61D30"/>
    <w:rsid w:val="00A622FE"/>
    <w:rsid w:val="00A62732"/>
    <w:rsid w:val="00A62970"/>
    <w:rsid w:val="00A62E64"/>
    <w:rsid w:val="00A63AE2"/>
    <w:rsid w:val="00A645AD"/>
    <w:rsid w:val="00A64B8E"/>
    <w:rsid w:val="00A665AC"/>
    <w:rsid w:val="00A66805"/>
    <w:rsid w:val="00A66D8A"/>
    <w:rsid w:val="00A7067E"/>
    <w:rsid w:val="00A724F7"/>
    <w:rsid w:val="00A73290"/>
    <w:rsid w:val="00A735F4"/>
    <w:rsid w:val="00A747A7"/>
    <w:rsid w:val="00A7519D"/>
    <w:rsid w:val="00A76AD8"/>
    <w:rsid w:val="00A76B91"/>
    <w:rsid w:val="00A76C1F"/>
    <w:rsid w:val="00A77F0E"/>
    <w:rsid w:val="00A82423"/>
    <w:rsid w:val="00A83F28"/>
    <w:rsid w:val="00A842C5"/>
    <w:rsid w:val="00A84D33"/>
    <w:rsid w:val="00A84E60"/>
    <w:rsid w:val="00A84EBB"/>
    <w:rsid w:val="00A85296"/>
    <w:rsid w:val="00A85899"/>
    <w:rsid w:val="00A85C12"/>
    <w:rsid w:val="00A86006"/>
    <w:rsid w:val="00A8624D"/>
    <w:rsid w:val="00A90FE3"/>
    <w:rsid w:val="00A91788"/>
    <w:rsid w:val="00A94067"/>
    <w:rsid w:val="00A95227"/>
    <w:rsid w:val="00A9554A"/>
    <w:rsid w:val="00A96965"/>
    <w:rsid w:val="00A96995"/>
    <w:rsid w:val="00AA3164"/>
    <w:rsid w:val="00AB082C"/>
    <w:rsid w:val="00AB32D1"/>
    <w:rsid w:val="00AB3B96"/>
    <w:rsid w:val="00AB3CED"/>
    <w:rsid w:val="00AB473B"/>
    <w:rsid w:val="00AB5526"/>
    <w:rsid w:val="00AB6870"/>
    <w:rsid w:val="00AB6C55"/>
    <w:rsid w:val="00AB7306"/>
    <w:rsid w:val="00AC0006"/>
    <w:rsid w:val="00AC0E91"/>
    <w:rsid w:val="00AC1287"/>
    <w:rsid w:val="00AC27ED"/>
    <w:rsid w:val="00AC3748"/>
    <w:rsid w:val="00AC4560"/>
    <w:rsid w:val="00AC68FF"/>
    <w:rsid w:val="00AC79E1"/>
    <w:rsid w:val="00AD0D3D"/>
    <w:rsid w:val="00AD3A0B"/>
    <w:rsid w:val="00AD3F00"/>
    <w:rsid w:val="00AD4E6F"/>
    <w:rsid w:val="00AD72F5"/>
    <w:rsid w:val="00AD7498"/>
    <w:rsid w:val="00AD76EA"/>
    <w:rsid w:val="00AE12BD"/>
    <w:rsid w:val="00AE3F2D"/>
    <w:rsid w:val="00AE47CC"/>
    <w:rsid w:val="00AE4FAB"/>
    <w:rsid w:val="00AF0BF3"/>
    <w:rsid w:val="00AF1BC6"/>
    <w:rsid w:val="00AF22CD"/>
    <w:rsid w:val="00AF28EB"/>
    <w:rsid w:val="00AF3D0E"/>
    <w:rsid w:val="00AF61D5"/>
    <w:rsid w:val="00AF6759"/>
    <w:rsid w:val="00AF70C3"/>
    <w:rsid w:val="00B00278"/>
    <w:rsid w:val="00B00B42"/>
    <w:rsid w:val="00B01143"/>
    <w:rsid w:val="00B02981"/>
    <w:rsid w:val="00B04074"/>
    <w:rsid w:val="00B071BA"/>
    <w:rsid w:val="00B07655"/>
    <w:rsid w:val="00B11DE7"/>
    <w:rsid w:val="00B1305C"/>
    <w:rsid w:val="00B13A8D"/>
    <w:rsid w:val="00B15648"/>
    <w:rsid w:val="00B1773F"/>
    <w:rsid w:val="00B20E00"/>
    <w:rsid w:val="00B227E5"/>
    <w:rsid w:val="00B233C4"/>
    <w:rsid w:val="00B25315"/>
    <w:rsid w:val="00B25F1D"/>
    <w:rsid w:val="00B31034"/>
    <w:rsid w:val="00B315DA"/>
    <w:rsid w:val="00B31CEC"/>
    <w:rsid w:val="00B31D34"/>
    <w:rsid w:val="00B31E69"/>
    <w:rsid w:val="00B31F89"/>
    <w:rsid w:val="00B322A5"/>
    <w:rsid w:val="00B348FE"/>
    <w:rsid w:val="00B35B5E"/>
    <w:rsid w:val="00B36DDE"/>
    <w:rsid w:val="00B36F07"/>
    <w:rsid w:val="00B377FC"/>
    <w:rsid w:val="00B416FA"/>
    <w:rsid w:val="00B41C60"/>
    <w:rsid w:val="00B41D0D"/>
    <w:rsid w:val="00B43763"/>
    <w:rsid w:val="00B43FB6"/>
    <w:rsid w:val="00B45AC5"/>
    <w:rsid w:val="00B45FA7"/>
    <w:rsid w:val="00B4639C"/>
    <w:rsid w:val="00B4680F"/>
    <w:rsid w:val="00B46AB9"/>
    <w:rsid w:val="00B51AF0"/>
    <w:rsid w:val="00B51C0A"/>
    <w:rsid w:val="00B52691"/>
    <w:rsid w:val="00B52C0B"/>
    <w:rsid w:val="00B55986"/>
    <w:rsid w:val="00B55AD2"/>
    <w:rsid w:val="00B55FDE"/>
    <w:rsid w:val="00B570B6"/>
    <w:rsid w:val="00B6057B"/>
    <w:rsid w:val="00B61296"/>
    <w:rsid w:val="00B617A8"/>
    <w:rsid w:val="00B628D7"/>
    <w:rsid w:val="00B63F22"/>
    <w:rsid w:val="00B645D2"/>
    <w:rsid w:val="00B64D24"/>
    <w:rsid w:val="00B66711"/>
    <w:rsid w:val="00B67FA8"/>
    <w:rsid w:val="00B70683"/>
    <w:rsid w:val="00B71882"/>
    <w:rsid w:val="00B72883"/>
    <w:rsid w:val="00B740F0"/>
    <w:rsid w:val="00B74940"/>
    <w:rsid w:val="00B74D6B"/>
    <w:rsid w:val="00B76688"/>
    <w:rsid w:val="00B773FE"/>
    <w:rsid w:val="00B77F27"/>
    <w:rsid w:val="00B800F4"/>
    <w:rsid w:val="00B80375"/>
    <w:rsid w:val="00B8093D"/>
    <w:rsid w:val="00B819FA"/>
    <w:rsid w:val="00B828CC"/>
    <w:rsid w:val="00B83127"/>
    <w:rsid w:val="00B85322"/>
    <w:rsid w:val="00B86866"/>
    <w:rsid w:val="00B869EB"/>
    <w:rsid w:val="00B909F8"/>
    <w:rsid w:val="00B90D11"/>
    <w:rsid w:val="00B9135D"/>
    <w:rsid w:val="00B9422C"/>
    <w:rsid w:val="00B943C3"/>
    <w:rsid w:val="00B95416"/>
    <w:rsid w:val="00B95934"/>
    <w:rsid w:val="00B95EC1"/>
    <w:rsid w:val="00B961B6"/>
    <w:rsid w:val="00B968A0"/>
    <w:rsid w:val="00B96D00"/>
    <w:rsid w:val="00B9736A"/>
    <w:rsid w:val="00BA134C"/>
    <w:rsid w:val="00BA4289"/>
    <w:rsid w:val="00BA497C"/>
    <w:rsid w:val="00BA4BDD"/>
    <w:rsid w:val="00BA6161"/>
    <w:rsid w:val="00BA727E"/>
    <w:rsid w:val="00BB0991"/>
    <w:rsid w:val="00BB1337"/>
    <w:rsid w:val="00BB1AD2"/>
    <w:rsid w:val="00BB3BE9"/>
    <w:rsid w:val="00BB3EDB"/>
    <w:rsid w:val="00BB6F31"/>
    <w:rsid w:val="00BB725E"/>
    <w:rsid w:val="00BB7906"/>
    <w:rsid w:val="00BC01E4"/>
    <w:rsid w:val="00BC1FE7"/>
    <w:rsid w:val="00BC453A"/>
    <w:rsid w:val="00BC4C11"/>
    <w:rsid w:val="00BC6AD9"/>
    <w:rsid w:val="00BD0812"/>
    <w:rsid w:val="00BD0D81"/>
    <w:rsid w:val="00BD237D"/>
    <w:rsid w:val="00BD25DD"/>
    <w:rsid w:val="00BD4B2F"/>
    <w:rsid w:val="00BD5521"/>
    <w:rsid w:val="00BD569D"/>
    <w:rsid w:val="00BD670D"/>
    <w:rsid w:val="00BD68AB"/>
    <w:rsid w:val="00BE1224"/>
    <w:rsid w:val="00BE1710"/>
    <w:rsid w:val="00BE24B5"/>
    <w:rsid w:val="00BE29C5"/>
    <w:rsid w:val="00BE3F6B"/>
    <w:rsid w:val="00BF0333"/>
    <w:rsid w:val="00BF05CD"/>
    <w:rsid w:val="00BF11F3"/>
    <w:rsid w:val="00BF2BD9"/>
    <w:rsid w:val="00BF3847"/>
    <w:rsid w:val="00BF5305"/>
    <w:rsid w:val="00BF541C"/>
    <w:rsid w:val="00BF5781"/>
    <w:rsid w:val="00BF72D5"/>
    <w:rsid w:val="00C00450"/>
    <w:rsid w:val="00C020FA"/>
    <w:rsid w:val="00C02AE6"/>
    <w:rsid w:val="00C05FD9"/>
    <w:rsid w:val="00C0601F"/>
    <w:rsid w:val="00C06855"/>
    <w:rsid w:val="00C07371"/>
    <w:rsid w:val="00C1116A"/>
    <w:rsid w:val="00C11CD2"/>
    <w:rsid w:val="00C13E90"/>
    <w:rsid w:val="00C14557"/>
    <w:rsid w:val="00C17C8A"/>
    <w:rsid w:val="00C20515"/>
    <w:rsid w:val="00C22507"/>
    <w:rsid w:val="00C22848"/>
    <w:rsid w:val="00C22CE2"/>
    <w:rsid w:val="00C23A69"/>
    <w:rsid w:val="00C2419A"/>
    <w:rsid w:val="00C24916"/>
    <w:rsid w:val="00C251FC"/>
    <w:rsid w:val="00C25599"/>
    <w:rsid w:val="00C26695"/>
    <w:rsid w:val="00C315A9"/>
    <w:rsid w:val="00C316EA"/>
    <w:rsid w:val="00C31F57"/>
    <w:rsid w:val="00C32AA5"/>
    <w:rsid w:val="00C33B46"/>
    <w:rsid w:val="00C3486D"/>
    <w:rsid w:val="00C34F96"/>
    <w:rsid w:val="00C351AA"/>
    <w:rsid w:val="00C407D7"/>
    <w:rsid w:val="00C40A3C"/>
    <w:rsid w:val="00C41EC0"/>
    <w:rsid w:val="00C42306"/>
    <w:rsid w:val="00C4329D"/>
    <w:rsid w:val="00C447E7"/>
    <w:rsid w:val="00C46635"/>
    <w:rsid w:val="00C517C3"/>
    <w:rsid w:val="00C518B6"/>
    <w:rsid w:val="00C51940"/>
    <w:rsid w:val="00C52A21"/>
    <w:rsid w:val="00C554AE"/>
    <w:rsid w:val="00C55D88"/>
    <w:rsid w:val="00C56784"/>
    <w:rsid w:val="00C56DC0"/>
    <w:rsid w:val="00C56F58"/>
    <w:rsid w:val="00C57185"/>
    <w:rsid w:val="00C60014"/>
    <w:rsid w:val="00C61204"/>
    <w:rsid w:val="00C61658"/>
    <w:rsid w:val="00C642AE"/>
    <w:rsid w:val="00C642E8"/>
    <w:rsid w:val="00C655E4"/>
    <w:rsid w:val="00C65E4F"/>
    <w:rsid w:val="00C66038"/>
    <w:rsid w:val="00C670B0"/>
    <w:rsid w:val="00C7032C"/>
    <w:rsid w:val="00C7043F"/>
    <w:rsid w:val="00C714C1"/>
    <w:rsid w:val="00C71584"/>
    <w:rsid w:val="00C718D8"/>
    <w:rsid w:val="00C7284B"/>
    <w:rsid w:val="00C72A4E"/>
    <w:rsid w:val="00C831F5"/>
    <w:rsid w:val="00C85E9B"/>
    <w:rsid w:val="00C869B3"/>
    <w:rsid w:val="00C86AC3"/>
    <w:rsid w:val="00C870DF"/>
    <w:rsid w:val="00C9018A"/>
    <w:rsid w:val="00C90EEE"/>
    <w:rsid w:val="00C92651"/>
    <w:rsid w:val="00C92FA3"/>
    <w:rsid w:val="00C9415C"/>
    <w:rsid w:val="00C94643"/>
    <w:rsid w:val="00C95119"/>
    <w:rsid w:val="00C968DA"/>
    <w:rsid w:val="00CA03FC"/>
    <w:rsid w:val="00CA077C"/>
    <w:rsid w:val="00CA1EEF"/>
    <w:rsid w:val="00CA2309"/>
    <w:rsid w:val="00CA2C93"/>
    <w:rsid w:val="00CA335E"/>
    <w:rsid w:val="00CA4177"/>
    <w:rsid w:val="00CA7C2B"/>
    <w:rsid w:val="00CB1939"/>
    <w:rsid w:val="00CB293A"/>
    <w:rsid w:val="00CB44C4"/>
    <w:rsid w:val="00CB483A"/>
    <w:rsid w:val="00CB4933"/>
    <w:rsid w:val="00CB5843"/>
    <w:rsid w:val="00CB6077"/>
    <w:rsid w:val="00CB6F4E"/>
    <w:rsid w:val="00CC0CB8"/>
    <w:rsid w:val="00CC14D5"/>
    <w:rsid w:val="00CC1E43"/>
    <w:rsid w:val="00CC2013"/>
    <w:rsid w:val="00CC3C78"/>
    <w:rsid w:val="00CC40A2"/>
    <w:rsid w:val="00CC41BA"/>
    <w:rsid w:val="00CC4255"/>
    <w:rsid w:val="00CC5383"/>
    <w:rsid w:val="00CC53D0"/>
    <w:rsid w:val="00CC6261"/>
    <w:rsid w:val="00CC6CF0"/>
    <w:rsid w:val="00CC7C1C"/>
    <w:rsid w:val="00CD0842"/>
    <w:rsid w:val="00CD1508"/>
    <w:rsid w:val="00CD19E5"/>
    <w:rsid w:val="00CD1EB2"/>
    <w:rsid w:val="00CD356C"/>
    <w:rsid w:val="00CD4A55"/>
    <w:rsid w:val="00CE0F33"/>
    <w:rsid w:val="00CE1460"/>
    <w:rsid w:val="00CE1909"/>
    <w:rsid w:val="00CE3848"/>
    <w:rsid w:val="00CE52A1"/>
    <w:rsid w:val="00CE5D62"/>
    <w:rsid w:val="00CE758C"/>
    <w:rsid w:val="00CE76C5"/>
    <w:rsid w:val="00CF0D8D"/>
    <w:rsid w:val="00CF1A89"/>
    <w:rsid w:val="00CF2E95"/>
    <w:rsid w:val="00CF55B1"/>
    <w:rsid w:val="00CF6500"/>
    <w:rsid w:val="00CF66D8"/>
    <w:rsid w:val="00CF7CE9"/>
    <w:rsid w:val="00D00AC8"/>
    <w:rsid w:val="00D02CA2"/>
    <w:rsid w:val="00D03B47"/>
    <w:rsid w:val="00D05059"/>
    <w:rsid w:val="00D05A48"/>
    <w:rsid w:val="00D05D4C"/>
    <w:rsid w:val="00D05D6C"/>
    <w:rsid w:val="00D060F5"/>
    <w:rsid w:val="00D062D9"/>
    <w:rsid w:val="00D0701E"/>
    <w:rsid w:val="00D1197C"/>
    <w:rsid w:val="00D11AE1"/>
    <w:rsid w:val="00D134DD"/>
    <w:rsid w:val="00D14A40"/>
    <w:rsid w:val="00D14C07"/>
    <w:rsid w:val="00D14FBF"/>
    <w:rsid w:val="00D167E2"/>
    <w:rsid w:val="00D169D5"/>
    <w:rsid w:val="00D179EE"/>
    <w:rsid w:val="00D17F86"/>
    <w:rsid w:val="00D20C08"/>
    <w:rsid w:val="00D22654"/>
    <w:rsid w:val="00D253B4"/>
    <w:rsid w:val="00D30E79"/>
    <w:rsid w:val="00D33451"/>
    <w:rsid w:val="00D335C6"/>
    <w:rsid w:val="00D35C3F"/>
    <w:rsid w:val="00D35CC6"/>
    <w:rsid w:val="00D37E22"/>
    <w:rsid w:val="00D4059F"/>
    <w:rsid w:val="00D406CF"/>
    <w:rsid w:val="00D408E4"/>
    <w:rsid w:val="00D416A1"/>
    <w:rsid w:val="00D41B14"/>
    <w:rsid w:val="00D426DF"/>
    <w:rsid w:val="00D42B13"/>
    <w:rsid w:val="00D44CE7"/>
    <w:rsid w:val="00D467EF"/>
    <w:rsid w:val="00D47AF5"/>
    <w:rsid w:val="00D5022E"/>
    <w:rsid w:val="00D50869"/>
    <w:rsid w:val="00D5132B"/>
    <w:rsid w:val="00D52760"/>
    <w:rsid w:val="00D52989"/>
    <w:rsid w:val="00D56682"/>
    <w:rsid w:val="00D57427"/>
    <w:rsid w:val="00D57809"/>
    <w:rsid w:val="00D57F15"/>
    <w:rsid w:val="00D62E64"/>
    <w:rsid w:val="00D63D9F"/>
    <w:rsid w:val="00D645B5"/>
    <w:rsid w:val="00D65D25"/>
    <w:rsid w:val="00D662DB"/>
    <w:rsid w:val="00D67854"/>
    <w:rsid w:val="00D708BB"/>
    <w:rsid w:val="00D72E47"/>
    <w:rsid w:val="00D731EE"/>
    <w:rsid w:val="00D74022"/>
    <w:rsid w:val="00D768D7"/>
    <w:rsid w:val="00D80393"/>
    <w:rsid w:val="00D80797"/>
    <w:rsid w:val="00D81059"/>
    <w:rsid w:val="00D82849"/>
    <w:rsid w:val="00D83F63"/>
    <w:rsid w:val="00D84EBD"/>
    <w:rsid w:val="00D85446"/>
    <w:rsid w:val="00D87C74"/>
    <w:rsid w:val="00D87FEB"/>
    <w:rsid w:val="00D95670"/>
    <w:rsid w:val="00D957A3"/>
    <w:rsid w:val="00D9749D"/>
    <w:rsid w:val="00DA1B0C"/>
    <w:rsid w:val="00DA1F10"/>
    <w:rsid w:val="00DA209F"/>
    <w:rsid w:val="00DA5794"/>
    <w:rsid w:val="00DA6C13"/>
    <w:rsid w:val="00DA7135"/>
    <w:rsid w:val="00DA7669"/>
    <w:rsid w:val="00DB0385"/>
    <w:rsid w:val="00DB1300"/>
    <w:rsid w:val="00DB1A09"/>
    <w:rsid w:val="00DB2C42"/>
    <w:rsid w:val="00DB497E"/>
    <w:rsid w:val="00DB7081"/>
    <w:rsid w:val="00DB75F7"/>
    <w:rsid w:val="00DB7EDF"/>
    <w:rsid w:val="00DB7FB2"/>
    <w:rsid w:val="00DC0B68"/>
    <w:rsid w:val="00DC0BC5"/>
    <w:rsid w:val="00DC12BC"/>
    <w:rsid w:val="00DC13D7"/>
    <w:rsid w:val="00DC1D02"/>
    <w:rsid w:val="00DC1ED2"/>
    <w:rsid w:val="00DC28F1"/>
    <w:rsid w:val="00DC3FBC"/>
    <w:rsid w:val="00DC6054"/>
    <w:rsid w:val="00DC6979"/>
    <w:rsid w:val="00DC7648"/>
    <w:rsid w:val="00DD0791"/>
    <w:rsid w:val="00DD1008"/>
    <w:rsid w:val="00DD3075"/>
    <w:rsid w:val="00DD4F9A"/>
    <w:rsid w:val="00DD523B"/>
    <w:rsid w:val="00DD5D15"/>
    <w:rsid w:val="00DD67FC"/>
    <w:rsid w:val="00DD7B80"/>
    <w:rsid w:val="00DE0D4F"/>
    <w:rsid w:val="00DE1317"/>
    <w:rsid w:val="00DE198C"/>
    <w:rsid w:val="00DE22C5"/>
    <w:rsid w:val="00DE2C58"/>
    <w:rsid w:val="00DE4634"/>
    <w:rsid w:val="00DE49FD"/>
    <w:rsid w:val="00DE4A4D"/>
    <w:rsid w:val="00DE568E"/>
    <w:rsid w:val="00DE56A5"/>
    <w:rsid w:val="00DE5BF3"/>
    <w:rsid w:val="00DE7176"/>
    <w:rsid w:val="00DE75A4"/>
    <w:rsid w:val="00DF04D1"/>
    <w:rsid w:val="00DF0C67"/>
    <w:rsid w:val="00DF23FB"/>
    <w:rsid w:val="00DF2E7B"/>
    <w:rsid w:val="00DF3062"/>
    <w:rsid w:val="00DF3794"/>
    <w:rsid w:val="00DF4099"/>
    <w:rsid w:val="00DF46F6"/>
    <w:rsid w:val="00DF5061"/>
    <w:rsid w:val="00DF7C13"/>
    <w:rsid w:val="00DF7FE7"/>
    <w:rsid w:val="00E01009"/>
    <w:rsid w:val="00E0111A"/>
    <w:rsid w:val="00E01425"/>
    <w:rsid w:val="00E0191A"/>
    <w:rsid w:val="00E0388D"/>
    <w:rsid w:val="00E11289"/>
    <w:rsid w:val="00E147F0"/>
    <w:rsid w:val="00E15606"/>
    <w:rsid w:val="00E15614"/>
    <w:rsid w:val="00E17858"/>
    <w:rsid w:val="00E202B9"/>
    <w:rsid w:val="00E209DF"/>
    <w:rsid w:val="00E2249F"/>
    <w:rsid w:val="00E2403F"/>
    <w:rsid w:val="00E24CF9"/>
    <w:rsid w:val="00E25091"/>
    <w:rsid w:val="00E25D0E"/>
    <w:rsid w:val="00E27D55"/>
    <w:rsid w:val="00E27D9B"/>
    <w:rsid w:val="00E3079A"/>
    <w:rsid w:val="00E3131E"/>
    <w:rsid w:val="00E32ECE"/>
    <w:rsid w:val="00E346C0"/>
    <w:rsid w:val="00E34EAF"/>
    <w:rsid w:val="00E34F5F"/>
    <w:rsid w:val="00E366A6"/>
    <w:rsid w:val="00E40098"/>
    <w:rsid w:val="00E40389"/>
    <w:rsid w:val="00E41CFC"/>
    <w:rsid w:val="00E460DD"/>
    <w:rsid w:val="00E46A7F"/>
    <w:rsid w:val="00E46B19"/>
    <w:rsid w:val="00E47F8C"/>
    <w:rsid w:val="00E5082D"/>
    <w:rsid w:val="00E51718"/>
    <w:rsid w:val="00E52662"/>
    <w:rsid w:val="00E52EAB"/>
    <w:rsid w:val="00E53599"/>
    <w:rsid w:val="00E55377"/>
    <w:rsid w:val="00E55860"/>
    <w:rsid w:val="00E55E92"/>
    <w:rsid w:val="00E55EAD"/>
    <w:rsid w:val="00E57145"/>
    <w:rsid w:val="00E578C5"/>
    <w:rsid w:val="00E6031D"/>
    <w:rsid w:val="00E60417"/>
    <w:rsid w:val="00E6172C"/>
    <w:rsid w:val="00E62AF9"/>
    <w:rsid w:val="00E62C7D"/>
    <w:rsid w:val="00E64556"/>
    <w:rsid w:val="00E65057"/>
    <w:rsid w:val="00E66631"/>
    <w:rsid w:val="00E70FDF"/>
    <w:rsid w:val="00E71C55"/>
    <w:rsid w:val="00E757FE"/>
    <w:rsid w:val="00E76164"/>
    <w:rsid w:val="00E761FB"/>
    <w:rsid w:val="00E77AAD"/>
    <w:rsid w:val="00E8125C"/>
    <w:rsid w:val="00E83B3E"/>
    <w:rsid w:val="00E83F7B"/>
    <w:rsid w:val="00E85325"/>
    <w:rsid w:val="00E87232"/>
    <w:rsid w:val="00E87916"/>
    <w:rsid w:val="00E879AB"/>
    <w:rsid w:val="00E93945"/>
    <w:rsid w:val="00E9461D"/>
    <w:rsid w:val="00E947C2"/>
    <w:rsid w:val="00E94EB5"/>
    <w:rsid w:val="00E9539D"/>
    <w:rsid w:val="00E95877"/>
    <w:rsid w:val="00E95C83"/>
    <w:rsid w:val="00E96A9F"/>
    <w:rsid w:val="00E96F65"/>
    <w:rsid w:val="00EA0CD5"/>
    <w:rsid w:val="00EA0ED5"/>
    <w:rsid w:val="00EA1008"/>
    <w:rsid w:val="00EA1509"/>
    <w:rsid w:val="00EA16EA"/>
    <w:rsid w:val="00EA2404"/>
    <w:rsid w:val="00EA2E92"/>
    <w:rsid w:val="00EA5AB4"/>
    <w:rsid w:val="00EA5AEE"/>
    <w:rsid w:val="00EA5E4B"/>
    <w:rsid w:val="00EA6EBB"/>
    <w:rsid w:val="00EA7845"/>
    <w:rsid w:val="00EB1BAB"/>
    <w:rsid w:val="00EB1C11"/>
    <w:rsid w:val="00EB4062"/>
    <w:rsid w:val="00EB46AB"/>
    <w:rsid w:val="00EB7841"/>
    <w:rsid w:val="00EC0AFA"/>
    <w:rsid w:val="00EC20D6"/>
    <w:rsid w:val="00EC264D"/>
    <w:rsid w:val="00EC26D9"/>
    <w:rsid w:val="00EC27B2"/>
    <w:rsid w:val="00EC3443"/>
    <w:rsid w:val="00EC3EB6"/>
    <w:rsid w:val="00EC556E"/>
    <w:rsid w:val="00EC7E8A"/>
    <w:rsid w:val="00ED03AF"/>
    <w:rsid w:val="00ED26C0"/>
    <w:rsid w:val="00ED33D9"/>
    <w:rsid w:val="00ED649C"/>
    <w:rsid w:val="00ED7758"/>
    <w:rsid w:val="00EE04DC"/>
    <w:rsid w:val="00EE0FC3"/>
    <w:rsid w:val="00EE1C5A"/>
    <w:rsid w:val="00EE21EC"/>
    <w:rsid w:val="00EE3190"/>
    <w:rsid w:val="00EE3519"/>
    <w:rsid w:val="00EE38A6"/>
    <w:rsid w:val="00EE3B72"/>
    <w:rsid w:val="00EE3D7C"/>
    <w:rsid w:val="00EE43AF"/>
    <w:rsid w:val="00EE68C6"/>
    <w:rsid w:val="00EE70EE"/>
    <w:rsid w:val="00EF04F7"/>
    <w:rsid w:val="00EF3A06"/>
    <w:rsid w:val="00EF4C3C"/>
    <w:rsid w:val="00EF4FAC"/>
    <w:rsid w:val="00EF760C"/>
    <w:rsid w:val="00EF7AD1"/>
    <w:rsid w:val="00F00CAF"/>
    <w:rsid w:val="00F020F2"/>
    <w:rsid w:val="00F027E8"/>
    <w:rsid w:val="00F028AA"/>
    <w:rsid w:val="00F02B95"/>
    <w:rsid w:val="00F0367C"/>
    <w:rsid w:val="00F03E8A"/>
    <w:rsid w:val="00F061CD"/>
    <w:rsid w:val="00F06C2D"/>
    <w:rsid w:val="00F07386"/>
    <w:rsid w:val="00F105BD"/>
    <w:rsid w:val="00F123CC"/>
    <w:rsid w:val="00F12620"/>
    <w:rsid w:val="00F1270C"/>
    <w:rsid w:val="00F12864"/>
    <w:rsid w:val="00F13AFC"/>
    <w:rsid w:val="00F150ED"/>
    <w:rsid w:val="00F152E9"/>
    <w:rsid w:val="00F16F92"/>
    <w:rsid w:val="00F1768B"/>
    <w:rsid w:val="00F205CA"/>
    <w:rsid w:val="00F20E91"/>
    <w:rsid w:val="00F22D5B"/>
    <w:rsid w:val="00F232C5"/>
    <w:rsid w:val="00F239D6"/>
    <w:rsid w:val="00F26340"/>
    <w:rsid w:val="00F26F16"/>
    <w:rsid w:val="00F27062"/>
    <w:rsid w:val="00F270B2"/>
    <w:rsid w:val="00F27863"/>
    <w:rsid w:val="00F278A7"/>
    <w:rsid w:val="00F302A4"/>
    <w:rsid w:val="00F3081D"/>
    <w:rsid w:val="00F31D85"/>
    <w:rsid w:val="00F32F9C"/>
    <w:rsid w:val="00F355E3"/>
    <w:rsid w:val="00F36519"/>
    <w:rsid w:val="00F37CE3"/>
    <w:rsid w:val="00F37D5D"/>
    <w:rsid w:val="00F43EC2"/>
    <w:rsid w:val="00F45589"/>
    <w:rsid w:val="00F46944"/>
    <w:rsid w:val="00F510BD"/>
    <w:rsid w:val="00F5181F"/>
    <w:rsid w:val="00F5334E"/>
    <w:rsid w:val="00F5430F"/>
    <w:rsid w:val="00F552B9"/>
    <w:rsid w:val="00F555A4"/>
    <w:rsid w:val="00F57611"/>
    <w:rsid w:val="00F5778C"/>
    <w:rsid w:val="00F62A6C"/>
    <w:rsid w:val="00F63E83"/>
    <w:rsid w:val="00F64170"/>
    <w:rsid w:val="00F64E66"/>
    <w:rsid w:val="00F651FA"/>
    <w:rsid w:val="00F65C26"/>
    <w:rsid w:val="00F660EF"/>
    <w:rsid w:val="00F66B20"/>
    <w:rsid w:val="00F67A41"/>
    <w:rsid w:val="00F702B9"/>
    <w:rsid w:val="00F715AA"/>
    <w:rsid w:val="00F71BB5"/>
    <w:rsid w:val="00F73335"/>
    <w:rsid w:val="00F740D4"/>
    <w:rsid w:val="00F74368"/>
    <w:rsid w:val="00F75078"/>
    <w:rsid w:val="00F753E8"/>
    <w:rsid w:val="00F75604"/>
    <w:rsid w:val="00F77695"/>
    <w:rsid w:val="00F7778C"/>
    <w:rsid w:val="00F77938"/>
    <w:rsid w:val="00F814BA"/>
    <w:rsid w:val="00F83591"/>
    <w:rsid w:val="00F875D9"/>
    <w:rsid w:val="00F90269"/>
    <w:rsid w:val="00F908B5"/>
    <w:rsid w:val="00F93BB1"/>
    <w:rsid w:val="00F9590D"/>
    <w:rsid w:val="00F96C32"/>
    <w:rsid w:val="00FA03A2"/>
    <w:rsid w:val="00FA2545"/>
    <w:rsid w:val="00FA33C0"/>
    <w:rsid w:val="00FA4364"/>
    <w:rsid w:val="00FA4723"/>
    <w:rsid w:val="00FA729F"/>
    <w:rsid w:val="00FB20C3"/>
    <w:rsid w:val="00FB2D70"/>
    <w:rsid w:val="00FB3912"/>
    <w:rsid w:val="00FB4B28"/>
    <w:rsid w:val="00FB59B0"/>
    <w:rsid w:val="00FB6395"/>
    <w:rsid w:val="00FB7567"/>
    <w:rsid w:val="00FC0039"/>
    <w:rsid w:val="00FC0772"/>
    <w:rsid w:val="00FC07EF"/>
    <w:rsid w:val="00FC1C47"/>
    <w:rsid w:val="00FC4B42"/>
    <w:rsid w:val="00FC536A"/>
    <w:rsid w:val="00FC55E3"/>
    <w:rsid w:val="00FC76C2"/>
    <w:rsid w:val="00FD00FB"/>
    <w:rsid w:val="00FD0EDF"/>
    <w:rsid w:val="00FD1CBD"/>
    <w:rsid w:val="00FD1D9C"/>
    <w:rsid w:val="00FD202F"/>
    <w:rsid w:val="00FD30D5"/>
    <w:rsid w:val="00FD3A19"/>
    <w:rsid w:val="00FD6AB3"/>
    <w:rsid w:val="00FE0712"/>
    <w:rsid w:val="00FE0B04"/>
    <w:rsid w:val="00FE1481"/>
    <w:rsid w:val="00FE1E94"/>
    <w:rsid w:val="00FE35F1"/>
    <w:rsid w:val="00FE37F2"/>
    <w:rsid w:val="00FE3A2B"/>
    <w:rsid w:val="00FE55D6"/>
    <w:rsid w:val="00FE5678"/>
    <w:rsid w:val="00FE5A06"/>
    <w:rsid w:val="00FE5FB4"/>
    <w:rsid w:val="00FE651B"/>
    <w:rsid w:val="00FE69C2"/>
    <w:rsid w:val="00FE715B"/>
    <w:rsid w:val="00FE7B15"/>
    <w:rsid w:val="00FE7D61"/>
    <w:rsid w:val="00FF04BF"/>
    <w:rsid w:val="00FF088E"/>
    <w:rsid w:val="00FF7C2C"/>
    <w:rsid w:val="00FF7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FB3AF"/>
  <w15:docId w15:val="{27D7ADEF-3552-47CC-BC07-DAB90FBE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C3"/>
  </w:style>
  <w:style w:type="paragraph" w:styleId="1">
    <w:name w:val="heading 1"/>
    <w:basedOn w:val="a"/>
    <w:next w:val="a"/>
    <w:link w:val="10"/>
    <w:uiPriority w:val="9"/>
    <w:qFormat/>
    <w:rsid w:val="00A61D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C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E15606"/>
    <w:pPr>
      <w:ind w:left="720"/>
      <w:contextualSpacing/>
    </w:pPr>
  </w:style>
  <w:style w:type="paragraph" w:customStyle="1" w:styleId="WW-Normal">
    <w:name w:val="WW-Normal"/>
    <w:basedOn w:val="a"/>
    <w:rsid w:val="00B8312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styleId="a5">
    <w:name w:val="Strong"/>
    <w:qFormat/>
    <w:rsid w:val="00B7188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61D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61D30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61D30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1zavuch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Abatsk</dc:creator>
  <cp:keywords/>
  <dc:description/>
  <cp:lastModifiedBy>Пользователь Windows</cp:lastModifiedBy>
  <cp:revision>31</cp:revision>
  <dcterms:created xsi:type="dcterms:W3CDTF">2018-08-27T06:49:00Z</dcterms:created>
  <dcterms:modified xsi:type="dcterms:W3CDTF">2023-10-15T13:28:00Z</dcterms:modified>
</cp:coreProperties>
</file>